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4F1811" w:rsidRDefault="00524FF5" w:rsidP="0002615B">
      <w:pPr>
        <w:jc w:val="center"/>
        <w:rPr>
          <w:b/>
          <w:color w:val="000000" w:themeColor="text1"/>
        </w:rPr>
      </w:pPr>
      <w:r w:rsidRPr="004F1811">
        <w:rPr>
          <w:b/>
          <w:color w:val="000000" w:themeColor="text1"/>
        </w:rPr>
        <w:t>PASIŪLYMAS</w:t>
      </w:r>
      <w:r w:rsidR="00BC09AA" w:rsidRPr="004F1811">
        <w:rPr>
          <w:b/>
        </w:rPr>
        <w:t xml:space="preserve"> PIRKIMUI</w:t>
      </w:r>
    </w:p>
    <w:p w14:paraId="232C0E9B" w14:textId="77777777" w:rsidR="00A33031" w:rsidRDefault="00A33031" w:rsidP="00B813A7">
      <w:pPr>
        <w:widowControl w:val="0"/>
        <w:jc w:val="center"/>
        <w:rPr>
          <w:b/>
          <w:caps/>
          <w:lang w:val="en-US"/>
        </w:rPr>
      </w:pPr>
      <w:r w:rsidRPr="00A33031">
        <w:rPr>
          <w:b/>
          <w:caps/>
          <w:lang w:val="en-US"/>
        </w:rPr>
        <w:t xml:space="preserve">Savitarnos rūbinė su montavimo darbais </w:t>
      </w:r>
    </w:p>
    <w:p w14:paraId="0DBA96D2" w14:textId="77777777" w:rsidR="00A33031" w:rsidRDefault="00A33031" w:rsidP="00B813A7">
      <w:pPr>
        <w:widowControl w:val="0"/>
        <w:jc w:val="center"/>
        <w:rPr>
          <w:b/>
          <w:caps/>
          <w:lang w:val="en-US"/>
        </w:rPr>
      </w:pPr>
      <w:r w:rsidRPr="00A33031">
        <w:rPr>
          <w:b/>
          <w:caps/>
          <w:lang w:val="en-US"/>
        </w:rPr>
        <w:t>(B ir naujas vaikų korpusai) (Nr. 10331)</w:t>
      </w:r>
    </w:p>
    <w:p w14:paraId="34B52DDD" w14:textId="77777777" w:rsidR="00A33031" w:rsidRDefault="00A33031" w:rsidP="00B813A7">
      <w:pPr>
        <w:widowControl w:val="0"/>
        <w:jc w:val="center"/>
        <w:rPr>
          <w:b/>
          <w:caps/>
          <w:lang w:val="en-US"/>
        </w:rPr>
      </w:pPr>
    </w:p>
    <w:p w14:paraId="6CF5C595" w14:textId="5CB55CC7" w:rsidR="00B813A7" w:rsidRPr="004F1811" w:rsidRDefault="00B813A7" w:rsidP="00B813A7">
      <w:pPr>
        <w:widowControl w:val="0"/>
        <w:jc w:val="center"/>
        <w:rPr>
          <w:sz w:val="22"/>
          <w:szCs w:val="22"/>
        </w:rPr>
      </w:pPr>
      <w:r w:rsidRPr="004F1811">
        <w:rPr>
          <w:sz w:val="22"/>
          <w:szCs w:val="22"/>
        </w:rPr>
        <w:t xml:space="preserve">__________ </w:t>
      </w:r>
      <w:r w:rsidR="003A4F12" w:rsidRPr="004F1811">
        <w:rPr>
          <w:sz w:val="22"/>
          <w:szCs w:val="22"/>
        </w:rPr>
        <w:t>Nr.</w:t>
      </w:r>
      <w:r w:rsidRPr="004F1811">
        <w:rPr>
          <w:sz w:val="22"/>
          <w:szCs w:val="22"/>
        </w:rPr>
        <w:t>__________</w:t>
      </w:r>
    </w:p>
    <w:p w14:paraId="2BA9CD0E" w14:textId="77777777" w:rsidR="00B813A7" w:rsidRPr="004F1811" w:rsidRDefault="00B813A7" w:rsidP="00B813A7">
      <w:pPr>
        <w:widowControl w:val="0"/>
        <w:jc w:val="center"/>
        <w:rPr>
          <w:sz w:val="22"/>
          <w:szCs w:val="22"/>
        </w:rPr>
      </w:pPr>
      <w:r w:rsidRPr="004F1811">
        <w:rPr>
          <w:sz w:val="22"/>
          <w:szCs w:val="22"/>
        </w:rPr>
        <w:t>(Data)</w:t>
      </w:r>
    </w:p>
    <w:p w14:paraId="2C2C6987" w14:textId="77777777" w:rsidR="00B813A7" w:rsidRPr="004F1811" w:rsidRDefault="00B813A7" w:rsidP="00B813A7">
      <w:pPr>
        <w:widowControl w:val="0"/>
        <w:jc w:val="center"/>
        <w:rPr>
          <w:sz w:val="22"/>
          <w:szCs w:val="22"/>
        </w:rPr>
      </w:pPr>
      <w:r w:rsidRPr="004F1811">
        <w:rPr>
          <w:sz w:val="22"/>
          <w:szCs w:val="22"/>
        </w:rPr>
        <w:t>____________________</w:t>
      </w:r>
    </w:p>
    <w:p w14:paraId="3ED938E9" w14:textId="77777777" w:rsidR="00B813A7" w:rsidRPr="004F1811" w:rsidRDefault="00B813A7" w:rsidP="00B813A7">
      <w:pPr>
        <w:widowControl w:val="0"/>
        <w:jc w:val="center"/>
        <w:rPr>
          <w:sz w:val="22"/>
          <w:szCs w:val="22"/>
        </w:rPr>
      </w:pPr>
      <w:r w:rsidRPr="004F1811">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237D832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C24247">
        <w:rPr>
          <w:color w:val="000000" w:themeColor="text1"/>
          <w:sz w:val="22"/>
          <w:szCs w:val="22"/>
        </w:rPr>
        <w:t xml:space="preserve"> </w:t>
      </w:r>
      <w:r w:rsidR="00586C62">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083A4BEC"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w:t>
      </w:r>
      <w:r w:rsidR="00C24247">
        <w:rPr>
          <w:color w:val="000000" w:themeColor="text1"/>
          <w:sz w:val="22"/>
          <w:szCs w:val="22"/>
        </w:rPr>
        <w:t xml:space="preserve"> </w:t>
      </w:r>
      <w:r w:rsidR="00586C62">
        <w:rPr>
          <w:color w:val="000000" w:themeColor="text1"/>
          <w:sz w:val="22"/>
          <w:szCs w:val="22"/>
        </w:rPr>
        <w:t xml:space="preserve">supaprastinto </w:t>
      </w:r>
      <w:r>
        <w:rPr>
          <w:color w:val="000000" w:themeColor="text1"/>
          <w:sz w:val="22"/>
          <w:szCs w:val="22"/>
        </w:rPr>
        <w:t>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F01751A" w14:textId="24AAD8F2" w:rsidR="00541B25" w:rsidRDefault="003A4F12" w:rsidP="00E94DE5">
      <w:pPr>
        <w:widowControl w:val="0"/>
        <w:tabs>
          <w:tab w:val="left" w:pos="1800"/>
        </w:tabs>
        <w:ind w:firstLine="720"/>
        <w:jc w:val="both"/>
        <w:rPr>
          <w:b/>
          <w:sz w:val="22"/>
          <w:u w:val="single"/>
        </w:rPr>
      </w:pPr>
      <w:r w:rsidRPr="00F16978">
        <w:rPr>
          <w:b/>
          <w:sz w:val="22"/>
          <w:u w:val="single"/>
        </w:rPr>
        <w:t xml:space="preserve">Mes siūlome </w:t>
      </w:r>
      <w:r>
        <w:rPr>
          <w:b/>
          <w:sz w:val="22"/>
          <w:u w:val="single"/>
        </w:rPr>
        <w:t>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02"/>
        <w:gridCol w:w="1424"/>
        <w:gridCol w:w="1539"/>
        <w:gridCol w:w="1860"/>
        <w:gridCol w:w="1526"/>
      </w:tblGrid>
      <w:tr w:rsidR="00F21FBF" w:rsidRPr="003B1A14" w14:paraId="2942E0AA" w14:textId="77777777" w:rsidTr="006B2200">
        <w:trPr>
          <w:trHeight w:val="253"/>
        </w:trPr>
        <w:tc>
          <w:tcPr>
            <w:tcW w:w="323" w:type="pct"/>
            <w:tcBorders>
              <w:top w:val="single" w:sz="4" w:space="0" w:color="auto"/>
              <w:bottom w:val="single" w:sz="4" w:space="0" w:color="auto"/>
            </w:tcBorders>
            <w:hideMark/>
          </w:tcPr>
          <w:p w14:paraId="319D124F" w14:textId="77777777" w:rsidR="00541B25" w:rsidRPr="003B1A14" w:rsidRDefault="00541B25" w:rsidP="00E748AC">
            <w:pPr>
              <w:jc w:val="center"/>
              <w:rPr>
                <w:lang w:eastAsia="lt-LT"/>
              </w:rPr>
            </w:pPr>
            <w:r w:rsidRPr="003B1A14">
              <w:t>Eil. Nr.</w:t>
            </w:r>
          </w:p>
        </w:tc>
        <w:tc>
          <w:tcPr>
            <w:tcW w:w="1632" w:type="pct"/>
            <w:tcBorders>
              <w:top w:val="single" w:sz="4" w:space="0" w:color="auto"/>
              <w:bottom w:val="single" w:sz="4" w:space="0" w:color="auto"/>
            </w:tcBorders>
            <w:hideMark/>
          </w:tcPr>
          <w:p w14:paraId="71D42E66" w14:textId="77777777" w:rsidR="00541B25" w:rsidRPr="003B1A14" w:rsidRDefault="00541B25" w:rsidP="00250543">
            <w:pPr>
              <w:ind w:left="42" w:right="-78"/>
              <w:jc w:val="center"/>
              <w:rPr>
                <w:lang w:eastAsia="lt-LT"/>
              </w:rPr>
            </w:pPr>
            <w:r w:rsidRPr="003B1A14">
              <w:t>Pavadinimas</w:t>
            </w:r>
          </w:p>
        </w:tc>
        <w:tc>
          <w:tcPr>
            <w:tcW w:w="683" w:type="pct"/>
            <w:tcBorders>
              <w:top w:val="single" w:sz="4" w:space="0" w:color="auto"/>
              <w:bottom w:val="single" w:sz="4" w:space="0" w:color="auto"/>
            </w:tcBorders>
          </w:tcPr>
          <w:p w14:paraId="7404E6C1" w14:textId="77777777" w:rsidR="00541B25" w:rsidRPr="003B1A14" w:rsidRDefault="00541B25" w:rsidP="00250543">
            <w:pPr>
              <w:ind w:right="-55"/>
              <w:jc w:val="center"/>
              <w:rPr>
                <w:lang w:eastAsia="lt-LT"/>
              </w:rPr>
            </w:pPr>
            <w:r w:rsidRPr="003B1A14">
              <w:rPr>
                <w:lang w:eastAsia="lt-LT"/>
              </w:rPr>
              <w:t>Mato vnt.</w:t>
            </w:r>
          </w:p>
        </w:tc>
        <w:tc>
          <w:tcPr>
            <w:tcW w:w="738" w:type="pct"/>
            <w:tcBorders>
              <w:top w:val="single" w:sz="4" w:space="0" w:color="auto"/>
              <w:bottom w:val="single" w:sz="4" w:space="0" w:color="auto"/>
            </w:tcBorders>
          </w:tcPr>
          <w:p w14:paraId="7B1562EF" w14:textId="77777777" w:rsidR="00541B25" w:rsidRPr="003B1A14" w:rsidRDefault="00541B25" w:rsidP="00E748AC">
            <w:pPr>
              <w:ind w:left="-156" w:right="-64" w:hanging="1"/>
              <w:jc w:val="center"/>
              <w:rPr>
                <w:lang w:eastAsia="lt-LT"/>
              </w:rPr>
            </w:pPr>
            <w:r w:rsidRPr="003B1A14">
              <w:rPr>
                <w:lang w:eastAsia="lt-LT"/>
              </w:rPr>
              <w:t>Preliminarus kiekis*</w:t>
            </w:r>
          </w:p>
        </w:tc>
        <w:tc>
          <w:tcPr>
            <w:tcW w:w="892" w:type="pct"/>
            <w:tcBorders>
              <w:top w:val="single" w:sz="4" w:space="0" w:color="auto"/>
              <w:bottom w:val="single" w:sz="4" w:space="0" w:color="auto"/>
            </w:tcBorders>
          </w:tcPr>
          <w:p w14:paraId="7E816F85" w14:textId="0C8159B9" w:rsidR="00541B25" w:rsidRPr="003B1A14" w:rsidRDefault="00541B25" w:rsidP="00E748AC">
            <w:pPr>
              <w:ind w:left="-156" w:right="-55"/>
              <w:jc w:val="center"/>
              <w:rPr>
                <w:lang w:eastAsia="zh-CN"/>
              </w:rPr>
            </w:pPr>
            <w:r w:rsidRPr="003B1A14">
              <w:rPr>
                <w:lang w:eastAsia="zh-CN"/>
              </w:rPr>
              <w:t xml:space="preserve">Vieno vnt. </w:t>
            </w:r>
            <w:r w:rsidR="00525019" w:rsidRPr="003B1A14">
              <w:rPr>
                <w:lang w:eastAsia="zh-CN"/>
              </w:rPr>
              <w:t>įkainis</w:t>
            </w:r>
          </w:p>
          <w:p w14:paraId="46A03588" w14:textId="77777777" w:rsidR="00541B25" w:rsidRPr="003B1A14" w:rsidRDefault="00541B25" w:rsidP="00E748AC">
            <w:pPr>
              <w:ind w:left="-156" w:right="-55" w:firstLine="156"/>
              <w:jc w:val="center"/>
              <w:rPr>
                <w:lang w:eastAsia="lt-LT"/>
              </w:rPr>
            </w:pPr>
            <w:r w:rsidRPr="003B1A14">
              <w:rPr>
                <w:lang w:eastAsia="zh-CN"/>
              </w:rPr>
              <w:t xml:space="preserve">Eur </w:t>
            </w:r>
            <w:r w:rsidRPr="003B1A14">
              <w:rPr>
                <w:lang w:eastAsia="lt-LT"/>
              </w:rPr>
              <w:t>be PVM</w:t>
            </w:r>
          </w:p>
        </w:tc>
        <w:tc>
          <w:tcPr>
            <w:tcW w:w="732" w:type="pct"/>
            <w:tcBorders>
              <w:top w:val="single" w:sz="4" w:space="0" w:color="auto"/>
              <w:bottom w:val="single" w:sz="4" w:space="0" w:color="auto"/>
            </w:tcBorders>
          </w:tcPr>
          <w:p w14:paraId="0B3271C2" w14:textId="28B3E340" w:rsidR="00541B25" w:rsidRPr="003B1A14" w:rsidRDefault="00525019" w:rsidP="00250543">
            <w:pPr>
              <w:ind w:left="60" w:right="-55"/>
              <w:jc w:val="center"/>
              <w:rPr>
                <w:lang w:eastAsia="zh-CN"/>
              </w:rPr>
            </w:pPr>
            <w:r w:rsidRPr="003B1A14">
              <w:rPr>
                <w:lang w:eastAsia="lt-LT"/>
              </w:rPr>
              <w:t>Bendra kaina</w:t>
            </w:r>
            <w:r w:rsidR="00541B25" w:rsidRPr="003B1A14">
              <w:rPr>
                <w:lang w:eastAsia="lt-LT"/>
              </w:rPr>
              <w:t xml:space="preserve"> E</w:t>
            </w:r>
            <w:r w:rsidR="008B00C0" w:rsidRPr="003B1A14">
              <w:rPr>
                <w:lang w:eastAsia="lt-LT"/>
              </w:rPr>
              <w:t>ur</w:t>
            </w:r>
            <w:r w:rsidR="00541B25" w:rsidRPr="003B1A14">
              <w:rPr>
                <w:lang w:eastAsia="lt-LT"/>
              </w:rPr>
              <w:t xml:space="preserve"> be PVM</w:t>
            </w:r>
          </w:p>
        </w:tc>
      </w:tr>
      <w:tr w:rsidR="003B1A14" w:rsidRPr="003B1A14" w14:paraId="616E506C" w14:textId="77777777" w:rsidTr="006B2200">
        <w:trPr>
          <w:trHeight w:val="253"/>
        </w:trPr>
        <w:tc>
          <w:tcPr>
            <w:tcW w:w="323" w:type="pct"/>
            <w:tcBorders>
              <w:top w:val="single" w:sz="4" w:space="0" w:color="auto"/>
            </w:tcBorders>
          </w:tcPr>
          <w:p w14:paraId="24B29AA2" w14:textId="483531E8" w:rsidR="00A06EFB" w:rsidRPr="003B1A14" w:rsidRDefault="00167F17" w:rsidP="00E748AC">
            <w:pPr>
              <w:jc w:val="center"/>
              <w:rPr>
                <w:lang w:eastAsia="lt-LT"/>
              </w:rPr>
            </w:pPr>
            <w:r w:rsidRPr="003B1A14">
              <w:rPr>
                <w:lang w:eastAsia="lt-LT"/>
              </w:rPr>
              <w:t>1.</w:t>
            </w:r>
          </w:p>
        </w:tc>
        <w:tc>
          <w:tcPr>
            <w:tcW w:w="1632" w:type="pct"/>
            <w:tcBorders>
              <w:top w:val="single" w:sz="4" w:space="0" w:color="auto"/>
            </w:tcBorders>
          </w:tcPr>
          <w:p w14:paraId="72E30FD7" w14:textId="5E975B4B" w:rsidR="00A06EFB" w:rsidRPr="003B1A14" w:rsidRDefault="00916926" w:rsidP="00250543">
            <w:pPr>
              <w:ind w:left="42" w:right="-78"/>
              <w:rPr>
                <w:rStyle w:val="eop"/>
              </w:rPr>
            </w:pPr>
            <w:r w:rsidRPr="003B1A14">
              <w:rPr>
                <w:rStyle w:val="eop"/>
              </w:rPr>
              <w:t>Savitarnos rūbinė su mont</w:t>
            </w:r>
            <w:r w:rsidR="00525019" w:rsidRPr="003B1A14">
              <w:rPr>
                <w:rStyle w:val="eop"/>
              </w:rPr>
              <w:t>avimo darbais (</w:t>
            </w:r>
            <w:r w:rsidR="00525019" w:rsidRPr="003B1A14">
              <w:rPr>
                <w:rStyle w:val="eop"/>
                <w:i/>
                <w:iCs/>
              </w:rPr>
              <w:t>Drabužiams kabinti vietų skaičius, turi būti nemažiau 300 vnt.</w:t>
            </w:r>
            <w:r w:rsidR="00E45E40" w:rsidRPr="00EA39E2">
              <w:rPr>
                <w:rStyle w:val="Antrat1Diagrama"/>
                <w:rFonts w:ascii="Times New Roman" w:hAnsi="Times New Roman"/>
              </w:rPr>
              <w:t xml:space="preserve"> </w:t>
            </w:r>
            <w:r w:rsidR="00E45E40" w:rsidRPr="00EA39E2">
              <w:rPr>
                <w:rStyle w:val="eop"/>
              </w:rPr>
              <w:t xml:space="preserve">iš jų ne mažiau kaip 15 </w:t>
            </w:r>
            <w:r w:rsidR="00E45E40" w:rsidRPr="00EA39E2">
              <w:rPr>
                <w:rStyle w:val="eop"/>
              </w:rPr>
              <w:lastRenderedPageBreak/>
              <w:t>vnt. Kurorto g.</w:t>
            </w:r>
            <w:r w:rsidR="00E45E40">
              <w:rPr>
                <w:rStyle w:val="eop"/>
              </w:rPr>
              <w:t xml:space="preserve"> </w:t>
            </w:r>
            <w:r w:rsidR="00E45E40" w:rsidRPr="00EA39E2">
              <w:rPr>
                <w:rStyle w:val="eop"/>
              </w:rPr>
              <w:t>5, Druskininkai ir ne mažiau kaip 20 vnt. Santariškių g.</w:t>
            </w:r>
            <w:r w:rsidR="00E45E40">
              <w:rPr>
                <w:rStyle w:val="eop"/>
              </w:rPr>
              <w:t xml:space="preserve"> </w:t>
            </w:r>
            <w:r w:rsidR="00E45E40" w:rsidRPr="00EA39E2">
              <w:rPr>
                <w:rStyle w:val="eop"/>
              </w:rPr>
              <w:t>7, Vilniuje</w:t>
            </w:r>
            <w:r w:rsidR="00525019" w:rsidRPr="003B1A14">
              <w:rPr>
                <w:rStyle w:val="eop"/>
              </w:rPr>
              <w:t>)</w:t>
            </w:r>
          </w:p>
        </w:tc>
        <w:tc>
          <w:tcPr>
            <w:tcW w:w="683" w:type="pct"/>
            <w:tcBorders>
              <w:top w:val="single" w:sz="4" w:space="0" w:color="auto"/>
            </w:tcBorders>
          </w:tcPr>
          <w:p w14:paraId="0BE3A6E4" w14:textId="2061FA85" w:rsidR="00A06EFB" w:rsidRPr="003B1A14" w:rsidRDefault="001C7CB1" w:rsidP="00250543">
            <w:pPr>
              <w:ind w:right="-55"/>
              <w:jc w:val="center"/>
              <w:rPr>
                <w:lang w:eastAsia="lt-LT"/>
              </w:rPr>
            </w:pPr>
            <w:r>
              <w:rPr>
                <w:lang w:eastAsia="lt-LT"/>
              </w:rPr>
              <w:lastRenderedPageBreak/>
              <w:t xml:space="preserve"> </w:t>
            </w:r>
            <w:r w:rsidR="009B07DF" w:rsidRPr="003B1A14">
              <w:rPr>
                <w:lang w:eastAsia="lt-LT"/>
              </w:rPr>
              <w:t>Viet</w:t>
            </w:r>
            <w:r w:rsidR="009B07DF">
              <w:rPr>
                <w:lang w:eastAsia="lt-LT"/>
              </w:rPr>
              <w:t>a</w:t>
            </w:r>
            <w:r w:rsidR="009B07DF" w:rsidRPr="003B1A14">
              <w:rPr>
                <w:lang w:eastAsia="lt-LT"/>
              </w:rPr>
              <w:t xml:space="preserve"> </w:t>
            </w:r>
            <w:r w:rsidR="00525019" w:rsidRPr="003B1A14">
              <w:rPr>
                <w:lang w:eastAsia="lt-LT"/>
              </w:rPr>
              <w:t>ka</w:t>
            </w:r>
            <w:r w:rsidR="00167F17" w:rsidRPr="003B1A14">
              <w:rPr>
                <w:lang w:eastAsia="lt-LT"/>
              </w:rPr>
              <w:t>b</w:t>
            </w:r>
            <w:r w:rsidR="00525019" w:rsidRPr="003B1A14">
              <w:rPr>
                <w:lang w:eastAsia="lt-LT"/>
              </w:rPr>
              <w:t>inti drabužiams</w:t>
            </w:r>
            <w:r w:rsidR="000750B8">
              <w:rPr>
                <w:lang w:eastAsia="lt-LT"/>
              </w:rPr>
              <w:t xml:space="preserve"> (vnt</w:t>
            </w:r>
            <w:r w:rsidR="001360D9">
              <w:rPr>
                <w:lang w:eastAsia="lt-LT"/>
              </w:rPr>
              <w:t>.</w:t>
            </w:r>
            <w:r w:rsidR="000750B8">
              <w:rPr>
                <w:lang w:eastAsia="lt-LT"/>
              </w:rPr>
              <w:t>)</w:t>
            </w:r>
          </w:p>
        </w:tc>
        <w:tc>
          <w:tcPr>
            <w:tcW w:w="738" w:type="pct"/>
            <w:tcBorders>
              <w:top w:val="single" w:sz="4" w:space="0" w:color="auto"/>
            </w:tcBorders>
          </w:tcPr>
          <w:p w14:paraId="37862F01" w14:textId="299A81F0" w:rsidR="00A06EFB" w:rsidRPr="003B1A14" w:rsidRDefault="00525019" w:rsidP="00E748AC">
            <w:pPr>
              <w:ind w:left="-156" w:right="-64" w:hanging="1"/>
              <w:jc w:val="center"/>
              <w:rPr>
                <w:lang w:eastAsia="lt-LT"/>
              </w:rPr>
            </w:pPr>
            <w:r w:rsidRPr="003B1A14">
              <w:rPr>
                <w:lang w:eastAsia="lt-LT"/>
              </w:rPr>
              <w:t>300</w:t>
            </w:r>
          </w:p>
        </w:tc>
        <w:tc>
          <w:tcPr>
            <w:tcW w:w="892" w:type="pct"/>
            <w:tcBorders>
              <w:top w:val="single" w:sz="4" w:space="0" w:color="auto"/>
            </w:tcBorders>
          </w:tcPr>
          <w:p w14:paraId="31C5F95A" w14:textId="77777777" w:rsidR="00A06EFB" w:rsidRPr="003B1A14" w:rsidRDefault="00A06EFB" w:rsidP="00E748AC">
            <w:pPr>
              <w:ind w:left="-156" w:right="-55" w:firstLine="156"/>
              <w:jc w:val="center"/>
              <w:rPr>
                <w:lang w:eastAsia="lt-LT"/>
              </w:rPr>
            </w:pPr>
          </w:p>
        </w:tc>
        <w:tc>
          <w:tcPr>
            <w:tcW w:w="732" w:type="pct"/>
            <w:tcBorders>
              <w:top w:val="single" w:sz="4" w:space="0" w:color="auto"/>
            </w:tcBorders>
          </w:tcPr>
          <w:p w14:paraId="12FBD02F" w14:textId="77777777" w:rsidR="00A06EFB" w:rsidRPr="003B1A14" w:rsidRDefault="00A06EFB" w:rsidP="00250543">
            <w:pPr>
              <w:ind w:left="60" w:right="-55" w:firstLine="156"/>
              <w:jc w:val="center"/>
              <w:rPr>
                <w:lang w:eastAsia="lt-LT"/>
              </w:rPr>
            </w:pPr>
          </w:p>
        </w:tc>
      </w:tr>
      <w:tr w:rsidR="0002579A" w:rsidRPr="003B1A14" w14:paraId="4FDBB2AF" w14:textId="77777777" w:rsidTr="006B2200">
        <w:trPr>
          <w:trHeight w:val="253"/>
        </w:trPr>
        <w:tc>
          <w:tcPr>
            <w:tcW w:w="323" w:type="pct"/>
            <w:tcBorders>
              <w:top w:val="single" w:sz="4" w:space="0" w:color="auto"/>
            </w:tcBorders>
          </w:tcPr>
          <w:p w14:paraId="01DE4702" w14:textId="3836C501" w:rsidR="0002579A" w:rsidRPr="003B1A14" w:rsidRDefault="0002579A" w:rsidP="00E748AC">
            <w:pPr>
              <w:jc w:val="center"/>
              <w:rPr>
                <w:lang w:eastAsia="lt-LT"/>
              </w:rPr>
            </w:pPr>
            <w:r>
              <w:rPr>
                <w:lang w:eastAsia="lt-LT"/>
              </w:rPr>
              <w:t>2.</w:t>
            </w:r>
          </w:p>
        </w:tc>
        <w:tc>
          <w:tcPr>
            <w:tcW w:w="1632" w:type="pct"/>
            <w:tcBorders>
              <w:top w:val="single" w:sz="4" w:space="0" w:color="auto"/>
            </w:tcBorders>
          </w:tcPr>
          <w:p w14:paraId="4756C2F6" w14:textId="18598D17" w:rsidR="0002579A" w:rsidRPr="003B1A14" w:rsidRDefault="0002579A" w:rsidP="00250543">
            <w:pPr>
              <w:ind w:left="42" w:right="-78"/>
              <w:rPr>
                <w:rStyle w:val="eop"/>
              </w:rPr>
            </w:pPr>
            <w:r>
              <w:rPr>
                <w:rStyle w:val="eop"/>
              </w:rPr>
              <w:t>Papildomos prekės</w:t>
            </w:r>
          </w:p>
        </w:tc>
        <w:tc>
          <w:tcPr>
            <w:tcW w:w="683" w:type="pct"/>
            <w:tcBorders>
              <w:top w:val="single" w:sz="4" w:space="0" w:color="auto"/>
            </w:tcBorders>
          </w:tcPr>
          <w:p w14:paraId="668229CA" w14:textId="77777777" w:rsidR="0002579A" w:rsidRPr="003B1A14" w:rsidRDefault="0002579A" w:rsidP="00250543">
            <w:pPr>
              <w:ind w:right="-55"/>
              <w:jc w:val="center"/>
              <w:rPr>
                <w:lang w:eastAsia="lt-LT"/>
              </w:rPr>
            </w:pPr>
          </w:p>
        </w:tc>
        <w:tc>
          <w:tcPr>
            <w:tcW w:w="738" w:type="pct"/>
            <w:tcBorders>
              <w:top w:val="single" w:sz="4" w:space="0" w:color="auto"/>
            </w:tcBorders>
          </w:tcPr>
          <w:p w14:paraId="2A8A13BC" w14:textId="77777777" w:rsidR="0002579A" w:rsidRPr="003B1A14" w:rsidRDefault="0002579A" w:rsidP="00E748AC">
            <w:pPr>
              <w:ind w:left="-156" w:right="-64" w:hanging="1"/>
              <w:jc w:val="center"/>
              <w:rPr>
                <w:lang w:eastAsia="lt-LT"/>
              </w:rPr>
            </w:pPr>
          </w:p>
        </w:tc>
        <w:tc>
          <w:tcPr>
            <w:tcW w:w="892" w:type="pct"/>
            <w:tcBorders>
              <w:top w:val="single" w:sz="4" w:space="0" w:color="auto"/>
            </w:tcBorders>
          </w:tcPr>
          <w:p w14:paraId="0E23D59D" w14:textId="77777777" w:rsidR="0002579A" w:rsidRPr="003B1A14" w:rsidRDefault="0002579A" w:rsidP="00E748AC">
            <w:pPr>
              <w:ind w:left="-156" w:right="-55" w:firstLine="156"/>
              <w:jc w:val="center"/>
              <w:rPr>
                <w:lang w:eastAsia="lt-LT"/>
              </w:rPr>
            </w:pPr>
          </w:p>
        </w:tc>
        <w:tc>
          <w:tcPr>
            <w:tcW w:w="732" w:type="pct"/>
            <w:tcBorders>
              <w:top w:val="single" w:sz="4" w:space="0" w:color="auto"/>
            </w:tcBorders>
          </w:tcPr>
          <w:p w14:paraId="0FC69200" w14:textId="77777777" w:rsidR="0002579A" w:rsidRPr="003B1A14" w:rsidRDefault="0002579A" w:rsidP="00250543">
            <w:pPr>
              <w:ind w:left="60" w:right="-55" w:firstLine="156"/>
              <w:jc w:val="center"/>
              <w:rPr>
                <w:lang w:eastAsia="lt-LT"/>
              </w:rPr>
            </w:pPr>
          </w:p>
        </w:tc>
      </w:tr>
      <w:tr w:rsidR="00F21FBF" w:rsidRPr="003B1A14" w14:paraId="11B9645A" w14:textId="77777777" w:rsidTr="006B2200">
        <w:trPr>
          <w:trHeight w:val="253"/>
        </w:trPr>
        <w:tc>
          <w:tcPr>
            <w:tcW w:w="323" w:type="pct"/>
            <w:tcBorders>
              <w:top w:val="single" w:sz="4" w:space="0" w:color="auto"/>
            </w:tcBorders>
          </w:tcPr>
          <w:p w14:paraId="05B1B4A6" w14:textId="6BA97944" w:rsidR="00541B25" w:rsidRPr="003B1A14" w:rsidRDefault="00167F17" w:rsidP="00E748AC">
            <w:pPr>
              <w:jc w:val="center"/>
              <w:rPr>
                <w:lang w:eastAsia="lt-LT"/>
              </w:rPr>
            </w:pPr>
            <w:r w:rsidRPr="003B1A14">
              <w:rPr>
                <w:lang w:eastAsia="lt-LT"/>
              </w:rPr>
              <w:t>2</w:t>
            </w:r>
            <w:r w:rsidR="00541B25" w:rsidRPr="003B1A14">
              <w:rPr>
                <w:lang w:eastAsia="lt-LT"/>
              </w:rPr>
              <w:t>.</w:t>
            </w:r>
            <w:r w:rsidR="00CA2E8B">
              <w:rPr>
                <w:lang w:eastAsia="lt-LT"/>
              </w:rPr>
              <w:t>1.</w:t>
            </w:r>
          </w:p>
        </w:tc>
        <w:tc>
          <w:tcPr>
            <w:tcW w:w="1632" w:type="pct"/>
            <w:tcBorders>
              <w:top w:val="single" w:sz="4" w:space="0" w:color="auto"/>
            </w:tcBorders>
          </w:tcPr>
          <w:p w14:paraId="0D6C0472" w14:textId="77777777" w:rsidR="00541B25" w:rsidRPr="003B1A14" w:rsidRDefault="00541B25" w:rsidP="00250543">
            <w:pPr>
              <w:ind w:left="42" w:right="-78"/>
              <w:rPr>
                <w:lang w:eastAsia="lt-LT"/>
              </w:rPr>
            </w:pPr>
            <w:r w:rsidRPr="003B1A14">
              <w:rPr>
                <w:rStyle w:val="eop"/>
              </w:rPr>
              <w:t>Spyna (su ne mažiau kaip 2 raktų komplektu)</w:t>
            </w:r>
          </w:p>
        </w:tc>
        <w:tc>
          <w:tcPr>
            <w:tcW w:w="683" w:type="pct"/>
            <w:tcBorders>
              <w:top w:val="single" w:sz="4" w:space="0" w:color="auto"/>
            </w:tcBorders>
          </w:tcPr>
          <w:p w14:paraId="03F34F7A" w14:textId="77777777" w:rsidR="00541B25" w:rsidRPr="003B1A14" w:rsidRDefault="00541B25" w:rsidP="00250543">
            <w:pPr>
              <w:ind w:right="-55"/>
              <w:jc w:val="center"/>
              <w:rPr>
                <w:lang w:eastAsia="lt-LT"/>
              </w:rPr>
            </w:pPr>
            <w:r w:rsidRPr="003B1A14">
              <w:rPr>
                <w:lang w:eastAsia="lt-LT"/>
              </w:rPr>
              <w:t>Vnt.</w:t>
            </w:r>
          </w:p>
        </w:tc>
        <w:tc>
          <w:tcPr>
            <w:tcW w:w="738" w:type="pct"/>
            <w:tcBorders>
              <w:top w:val="single" w:sz="4" w:space="0" w:color="auto"/>
            </w:tcBorders>
          </w:tcPr>
          <w:p w14:paraId="283CA86E" w14:textId="77777777" w:rsidR="00541B25" w:rsidRPr="003B1A14" w:rsidRDefault="00541B25" w:rsidP="00E748AC">
            <w:pPr>
              <w:ind w:left="-156" w:right="-64" w:hanging="1"/>
              <w:jc w:val="center"/>
              <w:rPr>
                <w:lang w:eastAsia="lt-LT"/>
              </w:rPr>
            </w:pPr>
            <w:r w:rsidRPr="003B1A14">
              <w:rPr>
                <w:lang w:eastAsia="lt-LT"/>
              </w:rPr>
              <w:t>50</w:t>
            </w:r>
          </w:p>
        </w:tc>
        <w:tc>
          <w:tcPr>
            <w:tcW w:w="892" w:type="pct"/>
            <w:tcBorders>
              <w:top w:val="single" w:sz="4" w:space="0" w:color="auto"/>
            </w:tcBorders>
          </w:tcPr>
          <w:p w14:paraId="3A1644C6" w14:textId="77777777" w:rsidR="00541B25" w:rsidRPr="003B1A14" w:rsidRDefault="00541B25" w:rsidP="00E748AC">
            <w:pPr>
              <w:ind w:left="-156" w:right="-55" w:firstLine="156"/>
              <w:jc w:val="center"/>
              <w:rPr>
                <w:lang w:eastAsia="lt-LT"/>
              </w:rPr>
            </w:pPr>
          </w:p>
        </w:tc>
        <w:tc>
          <w:tcPr>
            <w:tcW w:w="732" w:type="pct"/>
            <w:tcBorders>
              <w:top w:val="single" w:sz="4" w:space="0" w:color="auto"/>
            </w:tcBorders>
          </w:tcPr>
          <w:p w14:paraId="03593E58" w14:textId="77777777" w:rsidR="00541B25" w:rsidRPr="003B1A14" w:rsidRDefault="00541B25" w:rsidP="00250543">
            <w:pPr>
              <w:ind w:left="60" w:right="-55" w:firstLine="156"/>
              <w:jc w:val="center"/>
              <w:rPr>
                <w:lang w:eastAsia="lt-LT"/>
              </w:rPr>
            </w:pPr>
          </w:p>
        </w:tc>
      </w:tr>
      <w:tr w:rsidR="00F21FBF" w:rsidRPr="003B1A14" w14:paraId="108612FD" w14:textId="77777777" w:rsidTr="006B2200">
        <w:trPr>
          <w:trHeight w:val="253"/>
        </w:trPr>
        <w:tc>
          <w:tcPr>
            <w:tcW w:w="323" w:type="pct"/>
            <w:tcBorders>
              <w:top w:val="single" w:sz="4" w:space="0" w:color="auto"/>
            </w:tcBorders>
          </w:tcPr>
          <w:p w14:paraId="104B94E2" w14:textId="0913165B" w:rsidR="00541B25" w:rsidRPr="003B1A14" w:rsidRDefault="00CA2E8B" w:rsidP="00E748AC">
            <w:pPr>
              <w:jc w:val="center"/>
              <w:rPr>
                <w:lang w:eastAsia="lt-LT"/>
              </w:rPr>
            </w:pPr>
            <w:r>
              <w:rPr>
                <w:lang w:eastAsia="lt-LT"/>
              </w:rPr>
              <w:t>2.2.</w:t>
            </w:r>
          </w:p>
        </w:tc>
        <w:tc>
          <w:tcPr>
            <w:tcW w:w="1632" w:type="pct"/>
            <w:tcBorders>
              <w:top w:val="single" w:sz="4" w:space="0" w:color="auto"/>
            </w:tcBorders>
          </w:tcPr>
          <w:p w14:paraId="3E9B60D1" w14:textId="77777777" w:rsidR="00541B25" w:rsidRPr="003B1A14" w:rsidRDefault="00541B25" w:rsidP="00250543">
            <w:pPr>
              <w:ind w:left="42" w:right="-78"/>
              <w:rPr>
                <w:lang w:eastAsia="lt-LT"/>
              </w:rPr>
            </w:pPr>
            <w:r w:rsidRPr="003B1A14">
              <w:rPr>
                <w:rStyle w:val="eop"/>
              </w:rPr>
              <w:t>Antgalis (detalė užrakinama spynoje)</w:t>
            </w:r>
          </w:p>
        </w:tc>
        <w:tc>
          <w:tcPr>
            <w:tcW w:w="683" w:type="pct"/>
            <w:tcBorders>
              <w:top w:val="single" w:sz="4" w:space="0" w:color="auto"/>
            </w:tcBorders>
          </w:tcPr>
          <w:p w14:paraId="69DE0D09" w14:textId="77777777" w:rsidR="00541B25" w:rsidRPr="003B1A14" w:rsidRDefault="00541B25" w:rsidP="00250543">
            <w:pPr>
              <w:ind w:right="-55"/>
              <w:jc w:val="center"/>
              <w:rPr>
                <w:lang w:eastAsia="lt-LT"/>
              </w:rPr>
            </w:pPr>
            <w:r w:rsidRPr="003B1A14">
              <w:rPr>
                <w:lang w:eastAsia="lt-LT"/>
              </w:rPr>
              <w:t>Vnt.</w:t>
            </w:r>
          </w:p>
        </w:tc>
        <w:tc>
          <w:tcPr>
            <w:tcW w:w="738" w:type="pct"/>
            <w:tcBorders>
              <w:top w:val="single" w:sz="4" w:space="0" w:color="auto"/>
            </w:tcBorders>
          </w:tcPr>
          <w:p w14:paraId="06A70DAE" w14:textId="77777777" w:rsidR="00541B25" w:rsidRPr="003B1A14" w:rsidRDefault="00541B25" w:rsidP="00E748AC">
            <w:pPr>
              <w:ind w:left="-156" w:right="-64" w:hanging="1"/>
              <w:jc w:val="center"/>
              <w:rPr>
                <w:lang w:eastAsia="lt-LT"/>
              </w:rPr>
            </w:pPr>
            <w:r w:rsidRPr="003B1A14">
              <w:rPr>
                <w:lang w:eastAsia="lt-LT"/>
              </w:rPr>
              <w:t>100</w:t>
            </w:r>
          </w:p>
        </w:tc>
        <w:tc>
          <w:tcPr>
            <w:tcW w:w="892" w:type="pct"/>
            <w:tcBorders>
              <w:top w:val="single" w:sz="4" w:space="0" w:color="auto"/>
            </w:tcBorders>
          </w:tcPr>
          <w:p w14:paraId="51C485E8" w14:textId="77777777" w:rsidR="00541B25" w:rsidRPr="003B1A14" w:rsidRDefault="00541B25" w:rsidP="00E748AC">
            <w:pPr>
              <w:ind w:left="-156" w:right="-55" w:firstLine="156"/>
              <w:jc w:val="center"/>
              <w:rPr>
                <w:lang w:eastAsia="lt-LT"/>
              </w:rPr>
            </w:pPr>
          </w:p>
        </w:tc>
        <w:tc>
          <w:tcPr>
            <w:tcW w:w="732" w:type="pct"/>
            <w:tcBorders>
              <w:top w:val="single" w:sz="4" w:space="0" w:color="auto"/>
            </w:tcBorders>
          </w:tcPr>
          <w:p w14:paraId="7B51E9DF" w14:textId="77777777" w:rsidR="00541B25" w:rsidRPr="003B1A14" w:rsidRDefault="00541B25" w:rsidP="00250543">
            <w:pPr>
              <w:ind w:left="60" w:right="-55" w:firstLine="156"/>
              <w:jc w:val="center"/>
              <w:rPr>
                <w:lang w:eastAsia="lt-LT"/>
              </w:rPr>
            </w:pPr>
          </w:p>
        </w:tc>
      </w:tr>
      <w:tr w:rsidR="00F21FBF" w:rsidRPr="003B1A14" w14:paraId="4C38A752" w14:textId="77777777" w:rsidTr="006B2200">
        <w:trPr>
          <w:trHeight w:val="253"/>
        </w:trPr>
        <w:tc>
          <w:tcPr>
            <w:tcW w:w="323" w:type="pct"/>
            <w:tcBorders>
              <w:top w:val="single" w:sz="4" w:space="0" w:color="auto"/>
              <w:bottom w:val="single" w:sz="4" w:space="0" w:color="auto"/>
            </w:tcBorders>
          </w:tcPr>
          <w:p w14:paraId="02933ADF" w14:textId="4FEE81D3" w:rsidR="00541B25" w:rsidRPr="003B1A14" w:rsidRDefault="00CA2E8B" w:rsidP="00E748AC">
            <w:pPr>
              <w:jc w:val="center"/>
              <w:rPr>
                <w:lang w:eastAsia="lt-LT"/>
              </w:rPr>
            </w:pPr>
            <w:r>
              <w:rPr>
                <w:lang w:eastAsia="lt-LT"/>
              </w:rPr>
              <w:t>2.3.</w:t>
            </w:r>
          </w:p>
        </w:tc>
        <w:tc>
          <w:tcPr>
            <w:tcW w:w="1632" w:type="pct"/>
            <w:tcBorders>
              <w:top w:val="single" w:sz="4" w:space="0" w:color="auto"/>
              <w:bottom w:val="single" w:sz="4" w:space="0" w:color="auto"/>
            </w:tcBorders>
          </w:tcPr>
          <w:p w14:paraId="65463103" w14:textId="77777777" w:rsidR="00541B25" w:rsidRPr="003B1A14" w:rsidRDefault="00541B25" w:rsidP="00250543">
            <w:pPr>
              <w:ind w:left="42" w:right="-78"/>
              <w:rPr>
                <w:lang w:eastAsia="lt-LT"/>
              </w:rPr>
            </w:pPr>
            <w:r w:rsidRPr="003B1A14">
              <w:rPr>
                <w:lang w:eastAsia="lt-LT"/>
              </w:rPr>
              <w:t>Plastikinis monetų sulaikymo mechanizmas</w:t>
            </w:r>
          </w:p>
        </w:tc>
        <w:tc>
          <w:tcPr>
            <w:tcW w:w="683" w:type="pct"/>
            <w:tcBorders>
              <w:top w:val="single" w:sz="4" w:space="0" w:color="auto"/>
              <w:bottom w:val="single" w:sz="4" w:space="0" w:color="auto"/>
            </w:tcBorders>
          </w:tcPr>
          <w:p w14:paraId="50D31C2E" w14:textId="77777777" w:rsidR="00541B25" w:rsidRPr="003B1A14" w:rsidRDefault="00541B25" w:rsidP="00250543">
            <w:pPr>
              <w:ind w:right="-55"/>
              <w:jc w:val="center"/>
              <w:rPr>
                <w:lang w:eastAsia="lt-LT"/>
              </w:rPr>
            </w:pPr>
            <w:r w:rsidRPr="003B1A14">
              <w:rPr>
                <w:lang w:eastAsia="lt-LT"/>
              </w:rPr>
              <w:t>Vnt.</w:t>
            </w:r>
          </w:p>
        </w:tc>
        <w:tc>
          <w:tcPr>
            <w:tcW w:w="738" w:type="pct"/>
            <w:tcBorders>
              <w:top w:val="single" w:sz="4" w:space="0" w:color="auto"/>
              <w:bottom w:val="single" w:sz="4" w:space="0" w:color="auto"/>
            </w:tcBorders>
          </w:tcPr>
          <w:p w14:paraId="4DECE441" w14:textId="77777777" w:rsidR="00541B25" w:rsidRPr="003B1A14" w:rsidRDefault="00541B25" w:rsidP="00E748AC">
            <w:pPr>
              <w:ind w:left="-156" w:right="-64" w:hanging="1"/>
              <w:jc w:val="center"/>
              <w:rPr>
                <w:lang w:eastAsia="lt-LT"/>
              </w:rPr>
            </w:pPr>
            <w:r w:rsidRPr="003B1A14">
              <w:rPr>
                <w:lang w:eastAsia="lt-LT"/>
              </w:rPr>
              <w:t>300</w:t>
            </w:r>
          </w:p>
        </w:tc>
        <w:tc>
          <w:tcPr>
            <w:tcW w:w="892" w:type="pct"/>
            <w:tcBorders>
              <w:top w:val="single" w:sz="4" w:space="0" w:color="auto"/>
              <w:bottom w:val="single" w:sz="4" w:space="0" w:color="auto"/>
            </w:tcBorders>
          </w:tcPr>
          <w:p w14:paraId="13FD7FC3" w14:textId="77777777" w:rsidR="00541B25" w:rsidRPr="003B1A14" w:rsidRDefault="00541B25" w:rsidP="00E748AC">
            <w:pPr>
              <w:ind w:left="-156" w:right="-55" w:firstLine="156"/>
              <w:jc w:val="center"/>
              <w:rPr>
                <w:lang w:eastAsia="lt-LT"/>
              </w:rPr>
            </w:pPr>
          </w:p>
        </w:tc>
        <w:tc>
          <w:tcPr>
            <w:tcW w:w="732" w:type="pct"/>
            <w:tcBorders>
              <w:top w:val="single" w:sz="4" w:space="0" w:color="auto"/>
              <w:bottom w:val="single" w:sz="4" w:space="0" w:color="auto"/>
            </w:tcBorders>
          </w:tcPr>
          <w:p w14:paraId="7F1B0FC3" w14:textId="77777777" w:rsidR="00541B25" w:rsidRPr="003B1A14" w:rsidRDefault="00541B25" w:rsidP="00250543">
            <w:pPr>
              <w:ind w:left="60" w:right="-55" w:firstLine="156"/>
              <w:jc w:val="center"/>
              <w:rPr>
                <w:lang w:eastAsia="lt-LT"/>
              </w:rPr>
            </w:pPr>
          </w:p>
        </w:tc>
      </w:tr>
      <w:tr w:rsidR="00F21FBF" w:rsidRPr="003B1A14" w14:paraId="6A9E716E" w14:textId="77777777" w:rsidTr="006B2200">
        <w:trPr>
          <w:trHeight w:val="253"/>
        </w:trPr>
        <w:tc>
          <w:tcPr>
            <w:tcW w:w="323" w:type="pct"/>
            <w:tcBorders>
              <w:top w:val="single" w:sz="4" w:space="0" w:color="auto"/>
              <w:bottom w:val="single" w:sz="4" w:space="0" w:color="auto"/>
            </w:tcBorders>
          </w:tcPr>
          <w:p w14:paraId="3477DBD1" w14:textId="09F1D44D" w:rsidR="00541B25" w:rsidRPr="003B1A14" w:rsidRDefault="00CA2E8B" w:rsidP="00E748AC">
            <w:pPr>
              <w:jc w:val="center"/>
              <w:rPr>
                <w:lang w:eastAsia="lt-LT"/>
              </w:rPr>
            </w:pPr>
            <w:r>
              <w:rPr>
                <w:lang w:eastAsia="lt-LT"/>
              </w:rPr>
              <w:t>2.4.</w:t>
            </w:r>
          </w:p>
        </w:tc>
        <w:tc>
          <w:tcPr>
            <w:tcW w:w="1632" w:type="pct"/>
            <w:tcBorders>
              <w:top w:val="single" w:sz="4" w:space="0" w:color="auto"/>
              <w:bottom w:val="single" w:sz="4" w:space="0" w:color="auto"/>
            </w:tcBorders>
          </w:tcPr>
          <w:p w14:paraId="7538B165" w14:textId="77777777" w:rsidR="00541B25" w:rsidRPr="003B1A14" w:rsidRDefault="00541B25" w:rsidP="00250543">
            <w:pPr>
              <w:ind w:left="42" w:right="-78"/>
              <w:rPr>
                <w:lang w:eastAsia="lt-LT"/>
              </w:rPr>
            </w:pPr>
            <w:r w:rsidRPr="003B1A14">
              <w:rPr>
                <w:rStyle w:val="eop"/>
              </w:rPr>
              <w:t>Plastiko žetonas (1 euro monetos dydžio)</w:t>
            </w:r>
          </w:p>
        </w:tc>
        <w:tc>
          <w:tcPr>
            <w:tcW w:w="683" w:type="pct"/>
            <w:tcBorders>
              <w:top w:val="single" w:sz="4" w:space="0" w:color="auto"/>
              <w:bottom w:val="single" w:sz="4" w:space="0" w:color="auto"/>
            </w:tcBorders>
          </w:tcPr>
          <w:p w14:paraId="1AFA730B" w14:textId="77777777" w:rsidR="00541B25" w:rsidRPr="003B1A14" w:rsidRDefault="00541B25" w:rsidP="00250543">
            <w:pPr>
              <w:ind w:right="-55"/>
              <w:jc w:val="center"/>
              <w:rPr>
                <w:lang w:eastAsia="lt-LT"/>
              </w:rPr>
            </w:pPr>
            <w:r w:rsidRPr="003B1A14">
              <w:rPr>
                <w:lang w:eastAsia="lt-LT"/>
              </w:rPr>
              <w:t>Vnt.</w:t>
            </w:r>
          </w:p>
        </w:tc>
        <w:tc>
          <w:tcPr>
            <w:tcW w:w="738" w:type="pct"/>
            <w:tcBorders>
              <w:top w:val="single" w:sz="4" w:space="0" w:color="auto"/>
              <w:bottom w:val="single" w:sz="4" w:space="0" w:color="auto"/>
            </w:tcBorders>
          </w:tcPr>
          <w:p w14:paraId="151C3082" w14:textId="77777777" w:rsidR="00541B25" w:rsidRPr="003B1A14" w:rsidRDefault="00541B25" w:rsidP="00E748AC">
            <w:pPr>
              <w:ind w:left="-156" w:right="-64" w:hanging="1"/>
              <w:jc w:val="center"/>
              <w:rPr>
                <w:lang w:eastAsia="lt-LT"/>
              </w:rPr>
            </w:pPr>
            <w:r w:rsidRPr="003B1A14">
              <w:rPr>
                <w:lang w:eastAsia="lt-LT"/>
              </w:rPr>
              <w:t>2000</w:t>
            </w:r>
          </w:p>
        </w:tc>
        <w:tc>
          <w:tcPr>
            <w:tcW w:w="892" w:type="pct"/>
            <w:tcBorders>
              <w:top w:val="single" w:sz="4" w:space="0" w:color="auto"/>
              <w:bottom w:val="single" w:sz="4" w:space="0" w:color="auto"/>
            </w:tcBorders>
          </w:tcPr>
          <w:p w14:paraId="757DB7F3" w14:textId="77777777" w:rsidR="00541B25" w:rsidRPr="003B1A14" w:rsidRDefault="00541B25" w:rsidP="00E748AC">
            <w:pPr>
              <w:ind w:left="-156" w:right="-55" w:firstLine="156"/>
              <w:jc w:val="center"/>
              <w:rPr>
                <w:lang w:eastAsia="lt-LT"/>
              </w:rPr>
            </w:pPr>
          </w:p>
        </w:tc>
        <w:tc>
          <w:tcPr>
            <w:tcW w:w="732" w:type="pct"/>
            <w:tcBorders>
              <w:top w:val="single" w:sz="4" w:space="0" w:color="auto"/>
              <w:bottom w:val="single" w:sz="4" w:space="0" w:color="auto"/>
            </w:tcBorders>
          </w:tcPr>
          <w:p w14:paraId="7306E57A" w14:textId="77777777" w:rsidR="00541B25" w:rsidRPr="003B1A14" w:rsidRDefault="00541B25" w:rsidP="00250543">
            <w:pPr>
              <w:ind w:left="60" w:right="-55" w:firstLine="156"/>
              <w:jc w:val="center"/>
              <w:rPr>
                <w:lang w:eastAsia="lt-LT"/>
              </w:rPr>
            </w:pPr>
          </w:p>
        </w:tc>
      </w:tr>
      <w:tr w:rsidR="00167F17" w:rsidRPr="003B1A14" w14:paraId="101394E1" w14:textId="77777777" w:rsidTr="006B2200">
        <w:trPr>
          <w:trHeight w:val="253"/>
        </w:trPr>
        <w:tc>
          <w:tcPr>
            <w:tcW w:w="4268" w:type="pct"/>
            <w:gridSpan w:val="5"/>
            <w:tcBorders>
              <w:top w:val="single" w:sz="4" w:space="0" w:color="auto"/>
              <w:bottom w:val="single" w:sz="4" w:space="0" w:color="auto"/>
            </w:tcBorders>
          </w:tcPr>
          <w:p w14:paraId="3C800B16" w14:textId="53F14B54" w:rsidR="00167F17" w:rsidRPr="003B1A14" w:rsidRDefault="005C4B34" w:rsidP="00250543">
            <w:pPr>
              <w:ind w:left="-156" w:right="-55" w:firstLine="156"/>
              <w:jc w:val="right"/>
              <w:rPr>
                <w:lang w:eastAsia="lt-LT"/>
              </w:rPr>
            </w:pPr>
            <w:r w:rsidRPr="003B1A14">
              <w:rPr>
                <w:lang w:eastAsia="lt-LT"/>
              </w:rPr>
              <w:t>Bendra pasiūlymo kaina Eur be PVM</w:t>
            </w:r>
          </w:p>
        </w:tc>
        <w:tc>
          <w:tcPr>
            <w:tcW w:w="732" w:type="pct"/>
            <w:tcBorders>
              <w:top w:val="single" w:sz="4" w:space="0" w:color="auto"/>
              <w:bottom w:val="single" w:sz="4" w:space="0" w:color="auto"/>
            </w:tcBorders>
          </w:tcPr>
          <w:p w14:paraId="17361014" w14:textId="77777777" w:rsidR="00167F17" w:rsidRPr="003B1A14" w:rsidRDefault="00167F17" w:rsidP="00250543">
            <w:pPr>
              <w:ind w:left="60" w:right="-55" w:firstLine="156"/>
              <w:jc w:val="center"/>
              <w:rPr>
                <w:lang w:eastAsia="lt-LT"/>
              </w:rPr>
            </w:pPr>
          </w:p>
        </w:tc>
      </w:tr>
      <w:tr w:rsidR="00167F17" w:rsidRPr="003B1A14" w14:paraId="72B40061" w14:textId="77777777" w:rsidTr="006B2200">
        <w:trPr>
          <w:trHeight w:val="253"/>
        </w:trPr>
        <w:tc>
          <w:tcPr>
            <w:tcW w:w="4268" w:type="pct"/>
            <w:gridSpan w:val="5"/>
            <w:tcBorders>
              <w:top w:val="single" w:sz="4" w:space="0" w:color="auto"/>
              <w:bottom w:val="single" w:sz="4" w:space="0" w:color="auto"/>
            </w:tcBorders>
            <w:vAlign w:val="center"/>
          </w:tcPr>
          <w:p w14:paraId="1F3EC644" w14:textId="67BC9907" w:rsidR="00167F17" w:rsidRPr="003B1A14" w:rsidRDefault="00167F17" w:rsidP="00250543">
            <w:pPr>
              <w:ind w:left="-156" w:right="-55" w:firstLine="156"/>
              <w:jc w:val="right"/>
              <w:rPr>
                <w:lang w:eastAsia="lt-LT"/>
              </w:rPr>
            </w:pPr>
            <w:r w:rsidRPr="003B1A14">
              <w:rPr>
                <w:lang w:eastAsia="lt-LT"/>
              </w:rPr>
              <w:t>PVM (        %) suma</w:t>
            </w:r>
          </w:p>
        </w:tc>
        <w:tc>
          <w:tcPr>
            <w:tcW w:w="732" w:type="pct"/>
            <w:tcBorders>
              <w:top w:val="single" w:sz="4" w:space="0" w:color="auto"/>
              <w:bottom w:val="single" w:sz="4" w:space="0" w:color="auto"/>
            </w:tcBorders>
          </w:tcPr>
          <w:p w14:paraId="4648D22E" w14:textId="77777777" w:rsidR="00167F17" w:rsidRPr="003B1A14" w:rsidRDefault="00167F17" w:rsidP="00250543">
            <w:pPr>
              <w:ind w:left="60" w:right="-55" w:firstLine="156"/>
              <w:jc w:val="center"/>
              <w:rPr>
                <w:lang w:eastAsia="lt-LT"/>
              </w:rPr>
            </w:pPr>
          </w:p>
        </w:tc>
      </w:tr>
      <w:tr w:rsidR="00167F17" w:rsidRPr="003B1A14" w14:paraId="040528A4" w14:textId="77777777" w:rsidTr="006B2200">
        <w:trPr>
          <w:trHeight w:val="253"/>
        </w:trPr>
        <w:tc>
          <w:tcPr>
            <w:tcW w:w="4268" w:type="pct"/>
            <w:gridSpan w:val="5"/>
            <w:tcBorders>
              <w:top w:val="single" w:sz="4" w:space="0" w:color="auto"/>
            </w:tcBorders>
            <w:vAlign w:val="center"/>
          </w:tcPr>
          <w:p w14:paraId="12180AA8" w14:textId="00512DDD" w:rsidR="00167F17" w:rsidRPr="003B1A14" w:rsidRDefault="00167F17" w:rsidP="00250543">
            <w:pPr>
              <w:ind w:left="-156" w:right="-55" w:firstLine="156"/>
              <w:jc w:val="right"/>
              <w:rPr>
                <w:lang w:eastAsia="lt-LT"/>
              </w:rPr>
            </w:pPr>
            <w:r w:rsidRPr="003B1A14">
              <w:rPr>
                <w:lang w:eastAsia="lt-LT"/>
              </w:rPr>
              <w:t>Bendra</w:t>
            </w:r>
            <w:r w:rsidR="005C4B34" w:rsidRPr="003B1A14">
              <w:rPr>
                <w:lang w:eastAsia="lt-LT"/>
              </w:rPr>
              <w:t xml:space="preserve"> pasiūlymo</w:t>
            </w:r>
            <w:r w:rsidRPr="003B1A14">
              <w:rPr>
                <w:lang w:eastAsia="lt-LT"/>
              </w:rPr>
              <w:t xml:space="preserve"> kaina Eur su PVM:</w:t>
            </w:r>
          </w:p>
        </w:tc>
        <w:tc>
          <w:tcPr>
            <w:tcW w:w="732" w:type="pct"/>
            <w:tcBorders>
              <w:top w:val="single" w:sz="4" w:space="0" w:color="auto"/>
            </w:tcBorders>
          </w:tcPr>
          <w:p w14:paraId="3F5D940A" w14:textId="77777777" w:rsidR="00167F17" w:rsidRPr="003B1A14" w:rsidRDefault="00167F17" w:rsidP="00250543">
            <w:pPr>
              <w:ind w:left="60" w:right="-55" w:firstLine="156"/>
              <w:jc w:val="center"/>
              <w:rPr>
                <w:lang w:eastAsia="lt-LT"/>
              </w:rPr>
            </w:pPr>
          </w:p>
        </w:tc>
      </w:tr>
    </w:tbl>
    <w:p w14:paraId="6AD9751E" w14:textId="71E4102A" w:rsidR="006D3423" w:rsidRPr="00FE7368" w:rsidRDefault="006D3423" w:rsidP="006D3423">
      <w:pPr>
        <w:jc w:val="both"/>
        <w:rPr>
          <w:i/>
          <w:color w:val="000000"/>
          <w:sz w:val="22"/>
          <w:szCs w:val="22"/>
        </w:rPr>
      </w:pPr>
      <w:r w:rsidRPr="00FE7368">
        <w:rPr>
          <w:i/>
          <w:sz w:val="22"/>
          <w:szCs w:val="22"/>
          <w:lang w:eastAsia="lt-LT"/>
        </w:rPr>
        <w:t xml:space="preserve">* Nurodyti preliminarūs kiekiai skirti tiekėjų </w:t>
      </w:r>
      <w:r w:rsidRPr="00FE7368">
        <w:rPr>
          <w:i/>
          <w:color w:val="000000"/>
          <w:sz w:val="22"/>
          <w:szCs w:val="22"/>
          <w:lang w:eastAsia="lt-LT"/>
        </w:rPr>
        <w:t>pasiūlymams įvertinti, palyginti ir nelaikomi maksimaliais.</w:t>
      </w:r>
    </w:p>
    <w:p w14:paraId="336EFC81" w14:textId="667E47A4" w:rsidR="006D3423" w:rsidRPr="00FE7368" w:rsidRDefault="006D3423" w:rsidP="006D3423">
      <w:pPr>
        <w:jc w:val="both"/>
        <w:rPr>
          <w:i/>
          <w:color w:val="000000"/>
          <w:sz w:val="22"/>
          <w:szCs w:val="22"/>
          <w:lang w:eastAsia="lt-LT"/>
        </w:rPr>
      </w:pPr>
      <w:r w:rsidRPr="00FE7368">
        <w:rPr>
          <w:i/>
          <w:sz w:val="22"/>
          <w:szCs w:val="22"/>
          <w:lang w:eastAsia="lt-LT"/>
        </w:rPr>
        <w:t>Pastaba: Sutarties vykdymo metu įsigyjami p</w:t>
      </w:r>
      <w:r w:rsidR="00A25B1B">
        <w:rPr>
          <w:i/>
          <w:sz w:val="22"/>
          <w:szCs w:val="22"/>
          <w:lang w:eastAsia="lt-LT"/>
        </w:rPr>
        <w:t>rekių</w:t>
      </w:r>
      <w:r w:rsidRPr="00FE7368">
        <w:rPr>
          <w:i/>
          <w:sz w:val="22"/>
          <w:szCs w:val="22"/>
          <w:lang w:eastAsia="lt-LT"/>
        </w:rPr>
        <w:t xml:space="preserve"> kiekiai priklauso nuo faktinių Pirkėjo užsakymų</w:t>
      </w:r>
      <w:r w:rsidR="00624B2A">
        <w:rPr>
          <w:i/>
          <w:sz w:val="22"/>
          <w:szCs w:val="22"/>
          <w:lang w:eastAsia="lt-LT"/>
        </w:rPr>
        <w:t>.</w:t>
      </w:r>
      <w:r w:rsidRPr="00FE7368">
        <w:rPr>
          <w:i/>
          <w:sz w:val="22"/>
          <w:szCs w:val="22"/>
          <w:lang w:eastAsia="lt-LT"/>
        </w:rPr>
        <w:t xml:space="preserve"> Pirkėjas gali išpirkti mažesnį arba didesnį kiekį nei preliminarus kiekis.</w:t>
      </w:r>
    </w:p>
    <w:p w14:paraId="1CF84518" w14:textId="43D9BD66" w:rsidR="00FA14E1" w:rsidRPr="00BE76F4" w:rsidRDefault="00E03218" w:rsidP="000621DE">
      <w:pPr>
        <w:tabs>
          <w:tab w:val="left" w:pos="709"/>
        </w:tabs>
        <w:jc w:val="both"/>
        <w:rPr>
          <w:bCs/>
          <w:i/>
          <w:iCs/>
          <w:sz w:val="22"/>
          <w:szCs w:val="22"/>
          <w:lang w:eastAsia="lt-LT"/>
        </w:rPr>
      </w:pPr>
      <w:r w:rsidRPr="00E03218">
        <w:rPr>
          <w:i/>
          <w:iCs/>
          <w:color w:val="000000"/>
          <w:sz w:val="20"/>
          <w:szCs w:val="20"/>
        </w:rPr>
        <w:t xml:space="preserve"> </w:t>
      </w:r>
      <w:r w:rsidRPr="00FE7368">
        <w:rPr>
          <w:i/>
          <w:iCs/>
          <w:color w:val="000000"/>
          <w:sz w:val="22"/>
          <w:szCs w:val="22"/>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B57D27" w:rsidRPr="00FE7368">
        <w:rPr>
          <w:i/>
          <w:iCs/>
          <w:color w:val="000000"/>
          <w:sz w:val="22"/>
          <w:szCs w:val="22"/>
        </w:rPr>
        <w:t>.</w:t>
      </w:r>
    </w:p>
    <w:p w14:paraId="51455AB3" w14:textId="77777777" w:rsidR="00FA14E1" w:rsidRDefault="00FA14E1" w:rsidP="000621DE">
      <w:pPr>
        <w:tabs>
          <w:tab w:val="left" w:pos="709"/>
        </w:tabs>
        <w:jc w:val="both"/>
        <w:rPr>
          <w:b/>
          <w:sz w:val="22"/>
          <w:szCs w:val="22"/>
          <w:lang w:eastAsia="lt-LT"/>
        </w:rPr>
      </w:pPr>
    </w:p>
    <w:p w14:paraId="75879CDC" w14:textId="75BC3B8C"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w:t>
      </w:r>
      <w:r w:rsidR="002842FC" w:rsidRPr="002627EB">
        <w:rPr>
          <w:sz w:val="22"/>
          <w:szCs w:val="22"/>
          <w:lang w:eastAsia="ar-SA"/>
        </w:rPr>
        <w:t xml:space="preserve"> fiksuota</w:t>
      </w:r>
      <w:r w:rsidR="005D4C4A">
        <w:rPr>
          <w:sz w:val="22"/>
          <w:szCs w:val="22"/>
          <w:lang w:eastAsia="ar-SA"/>
        </w:rPr>
        <w:t>s</w:t>
      </w:r>
      <w:r w:rsidR="00E965E9">
        <w:rPr>
          <w:sz w:val="22"/>
          <w:szCs w:val="22"/>
          <w:lang w:eastAsia="ar-SA"/>
        </w:rPr>
        <w:t xml:space="preserve"> </w:t>
      </w:r>
      <w:r w:rsidR="005D4C4A">
        <w:rPr>
          <w:sz w:val="22"/>
          <w:szCs w:val="22"/>
          <w:lang w:eastAsia="ar-SA"/>
        </w:rPr>
        <w:t>į</w:t>
      </w:r>
      <w:r w:rsidR="00F71AC1">
        <w:rPr>
          <w:sz w:val="22"/>
          <w:szCs w:val="22"/>
          <w:lang w:eastAsia="ar-SA"/>
        </w:rPr>
        <w:t>kain</w:t>
      </w:r>
      <w:r w:rsidR="005D4C4A">
        <w:rPr>
          <w:sz w:val="22"/>
          <w:szCs w:val="22"/>
          <w:lang w:eastAsia="ar-SA"/>
        </w:rPr>
        <w:t>is</w:t>
      </w:r>
      <w:r w:rsidR="00E965E9">
        <w:rPr>
          <w:sz w:val="22"/>
          <w:szCs w:val="22"/>
          <w:lang w:eastAsia="ar-SA"/>
        </w:rPr>
        <w:t xml:space="preserve">. </w:t>
      </w:r>
      <w:r w:rsidRPr="002627EB">
        <w:rPr>
          <w:sz w:val="22"/>
          <w:szCs w:val="22"/>
          <w:lang w:eastAsia="ar-SA"/>
        </w:rPr>
        <w:t>Į pasiūlymo kainą turi būti įskaičiuoti visi mokesčiai ir visos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1C11AA3B" w14:textId="4AAD2877" w:rsidR="009E22E7" w:rsidRPr="003027ED" w:rsidRDefault="00524FF5" w:rsidP="008C6749">
      <w:pPr>
        <w:ind w:firstLine="720"/>
        <w:jc w:val="both"/>
        <w:rPr>
          <w:b/>
          <w:color w:val="000000" w:themeColor="text1"/>
          <w:sz w:val="22"/>
          <w:szCs w:val="22"/>
        </w:rPr>
      </w:pPr>
      <w:r w:rsidRPr="00E3269A">
        <w:rPr>
          <w:b/>
          <w:color w:val="000000" w:themeColor="text1"/>
          <w:sz w:val="22"/>
          <w:szCs w:val="22"/>
        </w:rPr>
        <w:t>Siūlomos prekės</w:t>
      </w:r>
      <w:r w:rsidR="00C90C09">
        <w:rPr>
          <w:b/>
          <w:color w:val="000000" w:themeColor="text1"/>
          <w:sz w:val="22"/>
          <w:szCs w:val="22"/>
        </w:rPr>
        <w:t xml:space="preserve"> </w:t>
      </w:r>
      <w:r w:rsidRPr="00E3269A">
        <w:rPr>
          <w:b/>
          <w:color w:val="000000" w:themeColor="text1"/>
          <w:sz w:val="22"/>
          <w:szCs w:val="22"/>
        </w:rPr>
        <w:t>visiškai atitinka pirkimo dokumentuose nurodytus reikalavimus</w:t>
      </w:r>
      <w:r w:rsidR="0054649E" w:rsidRPr="00E3269A">
        <w:rPr>
          <w:b/>
          <w:color w:val="000000" w:themeColor="text1"/>
          <w:sz w:val="22"/>
          <w:szCs w:val="22"/>
        </w:rPr>
        <w:t xml:space="preserve">. </w:t>
      </w:r>
      <w:r w:rsidR="00FA2934" w:rsidRPr="00E3269A">
        <w:rPr>
          <w:b/>
          <w:color w:val="000000" w:themeColor="text1"/>
          <w:sz w:val="22"/>
          <w:szCs w:val="22"/>
        </w:rPr>
        <w:t>P</w:t>
      </w:r>
      <w:r w:rsidR="0054649E" w:rsidRPr="00E3269A">
        <w:rPr>
          <w:b/>
          <w:color w:val="000000" w:themeColor="text1"/>
          <w:sz w:val="22"/>
          <w:szCs w:val="22"/>
        </w:rPr>
        <w:t xml:space="preserve">rekių savybės </w:t>
      </w:r>
      <w:r w:rsidR="00FA2934" w:rsidRPr="00E3269A">
        <w:rPr>
          <w:b/>
          <w:color w:val="000000" w:themeColor="text1"/>
          <w:sz w:val="22"/>
          <w:szCs w:val="22"/>
        </w:rPr>
        <w:t>nurodytos techninėje specifikacijoje (</w:t>
      </w:r>
      <w:r w:rsidR="004C19EB" w:rsidRPr="00E3269A">
        <w:rPr>
          <w:b/>
          <w:color w:val="000000" w:themeColor="text1"/>
          <w:sz w:val="22"/>
          <w:szCs w:val="22"/>
          <w:u w:val="single"/>
        </w:rPr>
        <w:t>SPS</w:t>
      </w:r>
      <w:r w:rsidRPr="00E3269A">
        <w:rPr>
          <w:b/>
          <w:color w:val="000000" w:themeColor="text1"/>
          <w:sz w:val="22"/>
          <w:szCs w:val="22"/>
          <w:u w:val="single"/>
        </w:rPr>
        <w:t xml:space="preserve"> </w:t>
      </w:r>
      <w:r w:rsidR="00323A7D" w:rsidRPr="00E3269A">
        <w:rPr>
          <w:b/>
          <w:color w:val="000000" w:themeColor="text1"/>
          <w:sz w:val="22"/>
          <w:szCs w:val="22"/>
          <w:u w:val="single"/>
        </w:rPr>
        <w:t xml:space="preserve">1 </w:t>
      </w:r>
      <w:r w:rsidRPr="00E3269A">
        <w:rPr>
          <w:b/>
          <w:color w:val="000000" w:themeColor="text1"/>
          <w:sz w:val="22"/>
          <w:szCs w:val="22"/>
          <w:u w:val="single"/>
        </w:rPr>
        <w:t>priedas</w:t>
      </w:r>
      <w:r w:rsidR="00C56609" w:rsidRPr="00E3269A">
        <w:rPr>
          <w:b/>
          <w:color w:val="000000" w:themeColor="text1"/>
          <w:sz w:val="22"/>
          <w:szCs w:val="22"/>
          <w:u w:val="single"/>
        </w:rPr>
        <w:t xml:space="preserve"> </w:t>
      </w:r>
      <w:r w:rsidR="00323A7D" w:rsidRPr="00E3269A">
        <w:rPr>
          <w:b/>
          <w:color w:val="000000" w:themeColor="text1"/>
          <w:sz w:val="22"/>
          <w:szCs w:val="22"/>
          <w:u w:val="single"/>
        </w:rPr>
        <w:t>„Techninė specifikacija“</w:t>
      </w:r>
      <w:r w:rsidRPr="00E3269A">
        <w:rPr>
          <w:b/>
          <w:color w:val="000000" w:themeColor="text1"/>
          <w:sz w:val="22"/>
          <w:szCs w:val="22"/>
        </w:rPr>
        <w:t>)</w:t>
      </w:r>
      <w:r w:rsidR="00706A60" w:rsidRPr="00E3269A">
        <w:rPr>
          <w:b/>
          <w:color w:val="000000" w:themeColor="text1"/>
          <w:sz w:val="22"/>
          <w:szCs w:val="22"/>
        </w:rPr>
        <w:t>.</w:t>
      </w:r>
    </w:p>
    <w:p w14:paraId="6CBC49C3" w14:textId="54396C37" w:rsidR="009E22E7" w:rsidRDefault="009E22E7" w:rsidP="0002615B">
      <w:pPr>
        <w:ind w:firstLine="720"/>
        <w:jc w:val="both"/>
        <w:rPr>
          <w:color w:val="000000" w:themeColor="text1"/>
          <w:sz w:val="22"/>
          <w:szCs w:val="22"/>
        </w:rPr>
      </w:pPr>
    </w:p>
    <w:p w14:paraId="39F94E80" w14:textId="622596AF" w:rsidR="00586624" w:rsidRPr="006064A9" w:rsidRDefault="00586624" w:rsidP="00F924B0">
      <w:pPr>
        <w:ind w:firstLine="567"/>
        <w:jc w:val="both"/>
        <w:rPr>
          <w:b/>
          <w:bdr w:val="none" w:sz="0" w:space="0" w:color="auto" w:frame="1"/>
        </w:rPr>
      </w:pPr>
      <w:r w:rsidRPr="006064A9">
        <w:rPr>
          <w:b/>
          <w:bdr w:val="none" w:sz="0" w:space="0" w:color="auto" w:frame="1"/>
        </w:rPr>
        <w:t xml:space="preserve">Tiekėjas su pasiūlymu privalo pateikti </w:t>
      </w:r>
      <w:r w:rsidR="000F270A" w:rsidRPr="006064A9">
        <w:rPr>
          <w:b/>
          <w:bdr w:val="none" w:sz="0" w:space="0" w:color="auto" w:frame="1"/>
        </w:rPr>
        <w:t>užpildyt</w:t>
      </w:r>
      <w:r w:rsidR="006064A9" w:rsidRPr="006064A9">
        <w:rPr>
          <w:b/>
          <w:bdr w:val="none" w:sz="0" w:space="0" w:color="auto" w:frame="1"/>
        </w:rPr>
        <w:t>as</w:t>
      </w:r>
      <w:r w:rsidR="000F270A" w:rsidRPr="006064A9">
        <w:rPr>
          <w:b/>
          <w:bdr w:val="none" w:sz="0" w:space="0" w:color="auto" w:frame="1"/>
        </w:rPr>
        <w:t xml:space="preserve"> techninė</w:t>
      </w:r>
      <w:r w:rsidR="00770B4F" w:rsidRPr="006064A9">
        <w:rPr>
          <w:b/>
          <w:bdr w:val="none" w:sz="0" w:space="0" w:color="auto" w:frame="1"/>
        </w:rPr>
        <w:t>s</w:t>
      </w:r>
      <w:r w:rsidR="000F270A" w:rsidRPr="006064A9">
        <w:rPr>
          <w:b/>
          <w:bdr w:val="none" w:sz="0" w:space="0" w:color="auto" w:frame="1"/>
        </w:rPr>
        <w:t xml:space="preserve"> specifikacijo</w:t>
      </w:r>
      <w:r w:rsidR="00770B4F" w:rsidRPr="006064A9">
        <w:rPr>
          <w:b/>
          <w:bdr w:val="none" w:sz="0" w:space="0" w:color="auto" w:frame="1"/>
        </w:rPr>
        <w:t>s</w:t>
      </w:r>
      <w:r w:rsidR="00DE0A67" w:rsidRPr="006064A9">
        <w:rPr>
          <w:b/>
          <w:bdr w:val="none" w:sz="0" w:space="0" w:color="auto" w:frame="1"/>
        </w:rPr>
        <w:t xml:space="preserve"> </w:t>
      </w:r>
      <w:r w:rsidR="006064A9">
        <w:rPr>
          <w:b/>
          <w:bdr w:val="none" w:sz="0" w:space="0" w:color="auto" w:frame="1"/>
        </w:rPr>
        <w:t>l</w:t>
      </w:r>
      <w:r w:rsidR="000F270A" w:rsidRPr="006064A9">
        <w:rPr>
          <w:b/>
          <w:bdr w:val="none" w:sz="0" w:space="0" w:color="auto" w:frame="1"/>
        </w:rPr>
        <w:t>entel</w:t>
      </w:r>
      <w:r w:rsidR="006064A9" w:rsidRPr="006064A9">
        <w:rPr>
          <w:b/>
          <w:bdr w:val="none" w:sz="0" w:space="0" w:color="auto" w:frame="1"/>
        </w:rPr>
        <w:t>es</w:t>
      </w:r>
      <w:r w:rsidR="00C25A08" w:rsidRPr="006064A9">
        <w:rPr>
          <w:b/>
          <w:bdr w:val="none" w:sz="0" w:space="0" w:color="auto" w:frame="1"/>
        </w:rPr>
        <w:t>.</w:t>
      </w:r>
    </w:p>
    <w:p w14:paraId="3D020C62" w14:textId="77777777" w:rsidR="00586624" w:rsidRPr="006B7C00" w:rsidRDefault="00586624" w:rsidP="0002615B">
      <w:pPr>
        <w:ind w:firstLine="720"/>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29"/>
        <w:gridCol w:w="3290"/>
      </w:tblGrid>
      <w:tr w:rsidR="00F80845" w:rsidRPr="006B7C00" w14:paraId="2830C933" w14:textId="2FB23656" w:rsidTr="0070724E">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129"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290"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70724E">
        <w:tc>
          <w:tcPr>
            <w:tcW w:w="675" w:type="dxa"/>
          </w:tcPr>
          <w:p w14:paraId="72A3804B" w14:textId="77777777" w:rsidR="00F80845" w:rsidRPr="006B7C00" w:rsidRDefault="00F80845" w:rsidP="0002615B">
            <w:pPr>
              <w:jc w:val="both"/>
              <w:rPr>
                <w:color w:val="000000" w:themeColor="text1"/>
                <w:sz w:val="22"/>
                <w:szCs w:val="22"/>
              </w:rPr>
            </w:pPr>
          </w:p>
        </w:tc>
        <w:tc>
          <w:tcPr>
            <w:tcW w:w="6129" w:type="dxa"/>
          </w:tcPr>
          <w:p w14:paraId="400E223D" w14:textId="77777777" w:rsidR="00F80845" w:rsidRPr="006B7C00" w:rsidRDefault="00F80845" w:rsidP="0002615B">
            <w:pPr>
              <w:jc w:val="both"/>
              <w:rPr>
                <w:color w:val="000000" w:themeColor="text1"/>
                <w:sz w:val="22"/>
                <w:szCs w:val="22"/>
              </w:rPr>
            </w:pPr>
          </w:p>
        </w:tc>
        <w:tc>
          <w:tcPr>
            <w:tcW w:w="3290"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70724E">
        <w:tc>
          <w:tcPr>
            <w:tcW w:w="675" w:type="dxa"/>
          </w:tcPr>
          <w:p w14:paraId="4AF14C34" w14:textId="77777777" w:rsidR="00F80845" w:rsidRPr="006B7C00" w:rsidRDefault="00F80845" w:rsidP="0002615B">
            <w:pPr>
              <w:jc w:val="both"/>
              <w:rPr>
                <w:color w:val="000000" w:themeColor="text1"/>
                <w:sz w:val="22"/>
                <w:szCs w:val="22"/>
              </w:rPr>
            </w:pPr>
          </w:p>
        </w:tc>
        <w:tc>
          <w:tcPr>
            <w:tcW w:w="6129" w:type="dxa"/>
          </w:tcPr>
          <w:p w14:paraId="30AE2D55" w14:textId="77777777" w:rsidR="00F80845" w:rsidRPr="006B7C00" w:rsidRDefault="00F80845" w:rsidP="0002615B">
            <w:pPr>
              <w:jc w:val="both"/>
              <w:rPr>
                <w:color w:val="000000" w:themeColor="text1"/>
                <w:sz w:val="22"/>
                <w:szCs w:val="22"/>
              </w:rPr>
            </w:pPr>
          </w:p>
        </w:tc>
        <w:tc>
          <w:tcPr>
            <w:tcW w:w="3290"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C610B7B" w14:textId="0B211699" w:rsidR="00A32927" w:rsidRPr="00946A1F" w:rsidRDefault="00A32927" w:rsidP="0052283D">
      <w:pPr>
        <w:ind w:firstLine="851"/>
        <w:jc w:val="both"/>
        <w:rPr>
          <w:sz w:val="22"/>
          <w:szCs w:val="22"/>
          <w:lang w:val="en-US"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sectPr w:rsidR="00A32927" w:rsidRPr="00946A1F" w:rsidSect="002627EB">
      <w:footerReference w:type="default" r:id="rId8"/>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20D4" w14:textId="77777777" w:rsidR="00F73140" w:rsidRDefault="00F73140" w:rsidP="00846BA9">
      <w:r>
        <w:separator/>
      </w:r>
    </w:p>
  </w:endnote>
  <w:endnote w:type="continuationSeparator" w:id="0">
    <w:p w14:paraId="549D1787" w14:textId="77777777" w:rsidR="00F73140" w:rsidRDefault="00F73140"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74BD1933" w:rsidR="00421EAF" w:rsidRDefault="00421EAF">
    <w:pPr>
      <w:pStyle w:val="Porat"/>
      <w:jc w:val="center"/>
    </w:pPr>
    <w:r>
      <w:fldChar w:fldCharType="begin"/>
    </w:r>
    <w:r>
      <w:instrText xml:space="preserve"> PAGE   \* MERGEFORMAT </w:instrText>
    </w:r>
    <w:r>
      <w:fldChar w:fldCharType="separate"/>
    </w:r>
    <w:r w:rsidR="00BB5808">
      <w:rPr>
        <w:noProof/>
      </w:rPr>
      <w:t>2</w:t>
    </w:r>
    <w:r>
      <w:rPr>
        <w:noProof/>
      </w:rPr>
      <w:fldChar w:fldCharType="end"/>
    </w:r>
  </w:p>
  <w:p w14:paraId="2F89F047" w14:textId="77777777" w:rsidR="00421EAF" w:rsidRDefault="00421E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D0A62" w14:textId="77777777" w:rsidR="00F73140" w:rsidRDefault="00F73140" w:rsidP="00846BA9">
      <w:r>
        <w:separator/>
      </w:r>
    </w:p>
  </w:footnote>
  <w:footnote w:type="continuationSeparator" w:id="0">
    <w:p w14:paraId="4346B192" w14:textId="77777777" w:rsidR="00F73140" w:rsidRDefault="00F73140"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20937372">
    <w:abstractNumId w:val="0"/>
  </w:num>
  <w:num w:numId="2" w16cid:durableId="28604090">
    <w:abstractNumId w:val="13"/>
  </w:num>
  <w:num w:numId="3" w16cid:durableId="680668753">
    <w:abstractNumId w:val="34"/>
  </w:num>
  <w:num w:numId="4" w16cid:durableId="237862839">
    <w:abstractNumId w:val="40"/>
  </w:num>
  <w:num w:numId="5" w16cid:durableId="1947150351">
    <w:abstractNumId w:val="21"/>
  </w:num>
  <w:num w:numId="6" w16cid:durableId="1433168171">
    <w:abstractNumId w:val="19"/>
  </w:num>
  <w:num w:numId="7" w16cid:durableId="954826289">
    <w:abstractNumId w:val="9"/>
  </w:num>
  <w:num w:numId="8" w16cid:durableId="1895507040">
    <w:abstractNumId w:val="16"/>
  </w:num>
  <w:num w:numId="9" w16cid:durableId="292491447">
    <w:abstractNumId w:val="36"/>
  </w:num>
  <w:num w:numId="10" w16cid:durableId="431051204">
    <w:abstractNumId w:val="6"/>
  </w:num>
  <w:num w:numId="11" w16cid:durableId="688020841">
    <w:abstractNumId w:val="33"/>
  </w:num>
  <w:num w:numId="12" w16cid:durableId="524825941">
    <w:abstractNumId w:val="32"/>
  </w:num>
  <w:num w:numId="13" w16cid:durableId="349643076">
    <w:abstractNumId w:val="27"/>
  </w:num>
  <w:num w:numId="14" w16cid:durableId="43523716">
    <w:abstractNumId w:val="8"/>
  </w:num>
  <w:num w:numId="15" w16cid:durableId="542835628">
    <w:abstractNumId w:val="37"/>
  </w:num>
  <w:num w:numId="16" w16cid:durableId="1312059178">
    <w:abstractNumId w:val="38"/>
  </w:num>
  <w:num w:numId="17" w16cid:durableId="59447123">
    <w:abstractNumId w:val="23"/>
  </w:num>
  <w:num w:numId="18" w16cid:durableId="366879701">
    <w:abstractNumId w:val="24"/>
  </w:num>
  <w:num w:numId="19" w16cid:durableId="1218010585">
    <w:abstractNumId w:val="18"/>
  </w:num>
  <w:num w:numId="20" w16cid:durableId="1257447578">
    <w:abstractNumId w:val="15"/>
  </w:num>
  <w:num w:numId="21" w16cid:durableId="1528519255">
    <w:abstractNumId w:val="22"/>
  </w:num>
  <w:num w:numId="22" w16cid:durableId="805779897">
    <w:abstractNumId w:val="12"/>
  </w:num>
  <w:num w:numId="23" w16cid:durableId="913005921">
    <w:abstractNumId w:val="25"/>
  </w:num>
  <w:num w:numId="24" w16cid:durableId="8339620">
    <w:abstractNumId w:val="31"/>
  </w:num>
  <w:num w:numId="25" w16cid:durableId="278338707">
    <w:abstractNumId w:val="10"/>
  </w:num>
  <w:num w:numId="26" w16cid:durableId="2026515536">
    <w:abstractNumId w:val="41"/>
  </w:num>
  <w:num w:numId="27" w16cid:durableId="2000502604">
    <w:abstractNumId w:val="11"/>
  </w:num>
  <w:num w:numId="28" w16cid:durableId="1859152930">
    <w:abstractNumId w:val="7"/>
  </w:num>
  <w:num w:numId="29" w16cid:durableId="130707947">
    <w:abstractNumId w:val="20"/>
  </w:num>
  <w:num w:numId="30" w16cid:durableId="1633176278">
    <w:abstractNumId w:val="14"/>
  </w:num>
  <w:num w:numId="31" w16cid:durableId="554194389">
    <w:abstractNumId w:val="29"/>
  </w:num>
  <w:num w:numId="32" w16cid:durableId="1453474838">
    <w:abstractNumId w:val="35"/>
  </w:num>
  <w:num w:numId="33" w16cid:durableId="95059130">
    <w:abstractNumId w:val="28"/>
  </w:num>
  <w:num w:numId="34" w16cid:durableId="1542012656">
    <w:abstractNumId w:val="30"/>
  </w:num>
  <w:num w:numId="35" w16cid:durableId="824902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9558134">
    <w:abstractNumId w:val="17"/>
  </w:num>
  <w:num w:numId="37" w16cid:durableId="563568001">
    <w:abstractNumId w:val="26"/>
  </w:num>
  <w:num w:numId="38" w16cid:durableId="1282569833">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79A"/>
    <w:rsid w:val="0002615B"/>
    <w:rsid w:val="0002675C"/>
    <w:rsid w:val="000276D4"/>
    <w:rsid w:val="00027AB4"/>
    <w:rsid w:val="00030AD9"/>
    <w:rsid w:val="0003154F"/>
    <w:rsid w:val="00031671"/>
    <w:rsid w:val="000331E5"/>
    <w:rsid w:val="00033E06"/>
    <w:rsid w:val="00033F9F"/>
    <w:rsid w:val="000348BA"/>
    <w:rsid w:val="00034F03"/>
    <w:rsid w:val="000375F0"/>
    <w:rsid w:val="00040D50"/>
    <w:rsid w:val="00044BF4"/>
    <w:rsid w:val="00047393"/>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50B8"/>
    <w:rsid w:val="000779AE"/>
    <w:rsid w:val="0008003E"/>
    <w:rsid w:val="000801E2"/>
    <w:rsid w:val="00083A84"/>
    <w:rsid w:val="0008588C"/>
    <w:rsid w:val="00087494"/>
    <w:rsid w:val="000875B1"/>
    <w:rsid w:val="00087E8B"/>
    <w:rsid w:val="0009065F"/>
    <w:rsid w:val="0009136B"/>
    <w:rsid w:val="0009167D"/>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0A"/>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6757"/>
    <w:rsid w:val="00117A21"/>
    <w:rsid w:val="00117AF0"/>
    <w:rsid w:val="00117BEC"/>
    <w:rsid w:val="00117D9D"/>
    <w:rsid w:val="00123C2D"/>
    <w:rsid w:val="00124936"/>
    <w:rsid w:val="00124AA1"/>
    <w:rsid w:val="00124F81"/>
    <w:rsid w:val="00131559"/>
    <w:rsid w:val="00132A2F"/>
    <w:rsid w:val="00132F6D"/>
    <w:rsid w:val="00134B8E"/>
    <w:rsid w:val="001354CF"/>
    <w:rsid w:val="00135D96"/>
    <w:rsid w:val="001360D9"/>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1DC"/>
    <w:rsid w:val="001512AD"/>
    <w:rsid w:val="001527C8"/>
    <w:rsid w:val="001535E6"/>
    <w:rsid w:val="00153A8E"/>
    <w:rsid w:val="00154BD9"/>
    <w:rsid w:val="00154CB5"/>
    <w:rsid w:val="001565D4"/>
    <w:rsid w:val="00157263"/>
    <w:rsid w:val="0016056F"/>
    <w:rsid w:val="00163C69"/>
    <w:rsid w:val="00166E92"/>
    <w:rsid w:val="00167F17"/>
    <w:rsid w:val="00171C33"/>
    <w:rsid w:val="00173293"/>
    <w:rsid w:val="001739CF"/>
    <w:rsid w:val="001744D3"/>
    <w:rsid w:val="00174942"/>
    <w:rsid w:val="00174A5C"/>
    <w:rsid w:val="0017541A"/>
    <w:rsid w:val="00180206"/>
    <w:rsid w:val="001808DB"/>
    <w:rsid w:val="0018142B"/>
    <w:rsid w:val="001817D7"/>
    <w:rsid w:val="0018286C"/>
    <w:rsid w:val="001833C0"/>
    <w:rsid w:val="00184F24"/>
    <w:rsid w:val="00185A7C"/>
    <w:rsid w:val="00185CA2"/>
    <w:rsid w:val="00186107"/>
    <w:rsid w:val="00186FF0"/>
    <w:rsid w:val="00191246"/>
    <w:rsid w:val="001925BA"/>
    <w:rsid w:val="00192EE4"/>
    <w:rsid w:val="00194828"/>
    <w:rsid w:val="001949BD"/>
    <w:rsid w:val="00194CAD"/>
    <w:rsid w:val="001957D7"/>
    <w:rsid w:val="00196A6C"/>
    <w:rsid w:val="00196E02"/>
    <w:rsid w:val="001977CE"/>
    <w:rsid w:val="00197D6B"/>
    <w:rsid w:val="001A05E0"/>
    <w:rsid w:val="001A11CB"/>
    <w:rsid w:val="001A1786"/>
    <w:rsid w:val="001A1DF1"/>
    <w:rsid w:val="001A2667"/>
    <w:rsid w:val="001A279E"/>
    <w:rsid w:val="001A3D8D"/>
    <w:rsid w:val="001A487B"/>
    <w:rsid w:val="001A4AB5"/>
    <w:rsid w:val="001A4CCC"/>
    <w:rsid w:val="001A78AE"/>
    <w:rsid w:val="001B0C59"/>
    <w:rsid w:val="001B0FD1"/>
    <w:rsid w:val="001B1C42"/>
    <w:rsid w:val="001B2E89"/>
    <w:rsid w:val="001B4189"/>
    <w:rsid w:val="001B4799"/>
    <w:rsid w:val="001B5906"/>
    <w:rsid w:val="001B6EDD"/>
    <w:rsid w:val="001B7FE2"/>
    <w:rsid w:val="001C0162"/>
    <w:rsid w:val="001C1A08"/>
    <w:rsid w:val="001C211D"/>
    <w:rsid w:val="001C214B"/>
    <w:rsid w:val="001C3447"/>
    <w:rsid w:val="001C3689"/>
    <w:rsid w:val="001C4001"/>
    <w:rsid w:val="001C4836"/>
    <w:rsid w:val="001C4B68"/>
    <w:rsid w:val="001C66D2"/>
    <w:rsid w:val="001C7290"/>
    <w:rsid w:val="001C7A28"/>
    <w:rsid w:val="001C7CB1"/>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BFE"/>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314"/>
    <w:rsid w:val="002212EA"/>
    <w:rsid w:val="00221413"/>
    <w:rsid w:val="0022220C"/>
    <w:rsid w:val="00223BDC"/>
    <w:rsid w:val="00223D82"/>
    <w:rsid w:val="002242CD"/>
    <w:rsid w:val="00224E8E"/>
    <w:rsid w:val="0022594A"/>
    <w:rsid w:val="00225BD9"/>
    <w:rsid w:val="00225F63"/>
    <w:rsid w:val="00227520"/>
    <w:rsid w:val="00230C27"/>
    <w:rsid w:val="002334E4"/>
    <w:rsid w:val="00233919"/>
    <w:rsid w:val="00236E83"/>
    <w:rsid w:val="0023761B"/>
    <w:rsid w:val="00237BE2"/>
    <w:rsid w:val="002401BA"/>
    <w:rsid w:val="002419EA"/>
    <w:rsid w:val="00241DBD"/>
    <w:rsid w:val="00242BB5"/>
    <w:rsid w:val="00244DCD"/>
    <w:rsid w:val="00245F73"/>
    <w:rsid w:val="00246FA6"/>
    <w:rsid w:val="0024742D"/>
    <w:rsid w:val="00250543"/>
    <w:rsid w:val="002506E7"/>
    <w:rsid w:val="00251BC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90045"/>
    <w:rsid w:val="0029245D"/>
    <w:rsid w:val="00293D34"/>
    <w:rsid w:val="00293E96"/>
    <w:rsid w:val="00296146"/>
    <w:rsid w:val="002A1545"/>
    <w:rsid w:val="002A1582"/>
    <w:rsid w:val="002A179B"/>
    <w:rsid w:val="002A20EB"/>
    <w:rsid w:val="002A3B1E"/>
    <w:rsid w:val="002A3B66"/>
    <w:rsid w:val="002A4036"/>
    <w:rsid w:val="002A4734"/>
    <w:rsid w:val="002A4901"/>
    <w:rsid w:val="002A699E"/>
    <w:rsid w:val="002B0439"/>
    <w:rsid w:val="002B19EF"/>
    <w:rsid w:val="002B4AD1"/>
    <w:rsid w:val="002B53FF"/>
    <w:rsid w:val="002B54B2"/>
    <w:rsid w:val="002B61A5"/>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5E8F"/>
    <w:rsid w:val="002E60BC"/>
    <w:rsid w:val="002E6157"/>
    <w:rsid w:val="002E64AC"/>
    <w:rsid w:val="002F01F4"/>
    <w:rsid w:val="002F0D6D"/>
    <w:rsid w:val="002F0DA2"/>
    <w:rsid w:val="002F1549"/>
    <w:rsid w:val="002F244C"/>
    <w:rsid w:val="002F3AB7"/>
    <w:rsid w:val="002F44BF"/>
    <w:rsid w:val="002F4757"/>
    <w:rsid w:val="002F7D1E"/>
    <w:rsid w:val="003015DE"/>
    <w:rsid w:val="00302341"/>
    <w:rsid w:val="003027ED"/>
    <w:rsid w:val="0030343B"/>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5447"/>
    <w:rsid w:val="003166D4"/>
    <w:rsid w:val="00316A9F"/>
    <w:rsid w:val="00316CBC"/>
    <w:rsid w:val="00317741"/>
    <w:rsid w:val="00320176"/>
    <w:rsid w:val="003201C7"/>
    <w:rsid w:val="00321EFC"/>
    <w:rsid w:val="00323A7D"/>
    <w:rsid w:val="00324322"/>
    <w:rsid w:val="00324A59"/>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67C"/>
    <w:rsid w:val="003919EE"/>
    <w:rsid w:val="00393322"/>
    <w:rsid w:val="00394279"/>
    <w:rsid w:val="003960C5"/>
    <w:rsid w:val="00396C89"/>
    <w:rsid w:val="0039789B"/>
    <w:rsid w:val="003A0037"/>
    <w:rsid w:val="003A014D"/>
    <w:rsid w:val="003A01C3"/>
    <w:rsid w:val="003A0CB6"/>
    <w:rsid w:val="003A10C5"/>
    <w:rsid w:val="003A12F6"/>
    <w:rsid w:val="003A1910"/>
    <w:rsid w:val="003A1CB5"/>
    <w:rsid w:val="003A3539"/>
    <w:rsid w:val="003A4F12"/>
    <w:rsid w:val="003A5112"/>
    <w:rsid w:val="003A72E1"/>
    <w:rsid w:val="003A7638"/>
    <w:rsid w:val="003A7A10"/>
    <w:rsid w:val="003B162D"/>
    <w:rsid w:val="003B1A14"/>
    <w:rsid w:val="003B2937"/>
    <w:rsid w:val="003B2CA3"/>
    <w:rsid w:val="003B36E8"/>
    <w:rsid w:val="003B7542"/>
    <w:rsid w:val="003B7947"/>
    <w:rsid w:val="003C1068"/>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3B52"/>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5B4F"/>
    <w:rsid w:val="004061F5"/>
    <w:rsid w:val="00407875"/>
    <w:rsid w:val="00407FC4"/>
    <w:rsid w:val="004111CB"/>
    <w:rsid w:val="00412A19"/>
    <w:rsid w:val="00413DEA"/>
    <w:rsid w:val="00414336"/>
    <w:rsid w:val="00414CEF"/>
    <w:rsid w:val="004179A5"/>
    <w:rsid w:val="0042100F"/>
    <w:rsid w:val="004213A8"/>
    <w:rsid w:val="00421801"/>
    <w:rsid w:val="00421EAF"/>
    <w:rsid w:val="004227CF"/>
    <w:rsid w:val="00422F6C"/>
    <w:rsid w:val="00423FE2"/>
    <w:rsid w:val="00424AEF"/>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3BF9"/>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1736"/>
    <w:rsid w:val="004A24C4"/>
    <w:rsid w:val="004A2FE9"/>
    <w:rsid w:val="004A3EA0"/>
    <w:rsid w:val="004A3EC0"/>
    <w:rsid w:val="004A484E"/>
    <w:rsid w:val="004A4D34"/>
    <w:rsid w:val="004A4E14"/>
    <w:rsid w:val="004A593F"/>
    <w:rsid w:val="004A7C37"/>
    <w:rsid w:val="004B014A"/>
    <w:rsid w:val="004B0854"/>
    <w:rsid w:val="004B399D"/>
    <w:rsid w:val="004B3C59"/>
    <w:rsid w:val="004B4971"/>
    <w:rsid w:val="004B5DA0"/>
    <w:rsid w:val="004C03E0"/>
    <w:rsid w:val="004C129E"/>
    <w:rsid w:val="004C184F"/>
    <w:rsid w:val="004C19EB"/>
    <w:rsid w:val="004C2B95"/>
    <w:rsid w:val="004C51D2"/>
    <w:rsid w:val="004C53AE"/>
    <w:rsid w:val="004D024B"/>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E6AF8"/>
    <w:rsid w:val="004F03FA"/>
    <w:rsid w:val="004F1811"/>
    <w:rsid w:val="004F27D6"/>
    <w:rsid w:val="004F382D"/>
    <w:rsid w:val="004F4337"/>
    <w:rsid w:val="004F4821"/>
    <w:rsid w:val="004F4AA7"/>
    <w:rsid w:val="004F4B45"/>
    <w:rsid w:val="004F6091"/>
    <w:rsid w:val="004F617A"/>
    <w:rsid w:val="004F6B9B"/>
    <w:rsid w:val="00501474"/>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83D"/>
    <w:rsid w:val="00522F01"/>
    <w:rsid w:val="00524786"/>
    <w:rsid w:val="0052492A"/>
    <w:rsid w:val="00524FF5"/>
    <w:rsid w:val="00524FF7"/>
    <w:rsid w:val="00525019"/>
    <w:rsid w:val="0052535C"/>
    <w:rsid w:val="00526C1A"/>
    <w:rsid w:val="00526F8C"/>
    <w:rsid w:val="00527AF4"/>
    <w:rsid w:val="005307C8"/>
    <w:rsid w:val="005308DC"/>
    <w:rsid w:val="00533039"/>
    <w:rsid w:val="00533367"/>
    <w:rsid w:val="0053450A"/>
    <w:rsid w:val="00535952"/>
    <w:rsid w:val="00537A03"/>
    <w:rsid w:val="00537F4A"/>
    <w:rsid w:val="00541A3D"/>
    <w:rsid w:val="00541B25"/>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04B3"/>
    <w:rsid w:val="005714ED"/>
    <w:rsid w:val="005715BB"/>
    <w:rsid w:val="00572A58"/>
    <w:rsid w:val="00575DC2"/>
    <w:rsid w:val="00575FE9"/>
    <w:rsid w:val="005777CB"/>
    <w:rsid w:val="00577837"/>
    <w:rsid w:val="00581C69"/>
    <w:rsid w:val="00582470"/>
    <w:rsid w:val="005837F5"/>
    <w:rsid w:val="00585BBC"/>
    <w:rsid w:val="00585D91"/>
    <w:rsid w:val="00586110"/>
    <w:rsid w:val="00586624"/>
    <w:rsid w:val="005866AF"/>
    <w:rsid w:val="00586C62"/>
    <w:rsid w:val="00587ED5"/>
    <w:rsid w:val="00590074"/>
    <w:rsid w:val="0059256C"/>
    <w:rsid w:val="005929A9"/>
    <w:rsid w:val="0059576B"/>
    <w:rsid w:val="00595D4F"/>
    <w:rsid w:val="005978BC"/>
    <w:rsid w:val="00597DDD"/>
    <w:rsid w:val="005A0A67"/>
    <w:rsid w:val="005A2C92"/>
    <w:rsid w:val="005A347F"/>
    <w:rsid w:val="005A4834"/>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7B"/>
    <w:rsid w:val="005B71AD"/>
    <w:rsid w:val="005C0CF8"/>
    <w:rsid w:val="005C3804"/>
    <w:rsid w:val="005C3D0C"/>
    <w:rsid w:val="005C4B34"/>
    <w:rsid w:val="005C526C"/>
    <w:rsid w:val="005C5B9E"/>
    <w:rsid w:val="005C5D96"/>
    <w:rsid w:val="005C7EB7"/>
    <w:rsid w:val="005D0468"/>
    <w:rsid w:val="005D118B"/>
    <w:rsid w:val="005D12FB"/>
    <w:rsid w:val="005D3223"/>
    <w:rsid w:val="005D4C4A"/>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64A9"/>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4B2A"/>
    <w:rsid w:val="0062535D"/>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DF3"/>
    <w:rsid w:val="00680D8F"/>
    <w:rsid w:val="00681138"/>
    <w:rsid w:val="00683B0A"/>
    <w:rsid w:val="0068408D"/>
    <w:rsid w:val="00684823"/>
    <w:rsid w:val="00685239"/>
    <w:rsid w:val="006856DD"/>
    <w:rsid w:val="0068718C"/>
    <w:rsid w:val="0068726D"/>
    <w:rsid w:val="00687D55"/>
    <w:rsid w:val="00687F72"/>
    <w:rsid w:val="00690ADB"/>
    <w:rsid w:val="00692DA7"/>
    <w:rsid w:val="006933AF"/>
    <w:rsid w:val="00693D9C"/>
    <w:rsid w:val="0069424A"/>
    <w:rsid w:val="00694EE4"/>
    <w:rsid w:val="006A1249"/>
    <w:rsid w:val="006A361F"/>
    <w:rsid w:val="006A48B0"/>
    <w:rsid w:val="006A4AA4"/>
    <w:rsid w:val="006B06F7"/>
    <w:rsid w:val="006B2200"/>
    <w:rsid w:val="006B274B"/>
    <w:rsid w:val="006B37EE"/>
    <w:rsid w:val="006B4EBC"/>
    <w:rsid w:val="006B7BEC"/>
    <w:rsid w:val="006B7C00"/>
    <w:rsid w:val="006C4B3F"/>
    <w:rsid w:val="006C4BEC"/>
    <w:rsid w:val="006C7160"/>
    <w:rsid w:val="006C7E2C"/>
    <w:rsid w:val="006D168E"/>
    <w:rsid w:val="006D20A5"/>
    <w:rsid w:val="006D3423"/>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A5B"/>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BD5"/>
    <w:rsid w:val="0070724E"/>
    <w:rsid w:val="0071050E"/>
    <w:rsid w:val="007142C2"/>
    <w:rsid w:val="00714B99"/>
    <w:rsid w:val="00714C84"/>
    <w:rsid w:val="00714F5D"/>
    <w:rsid w:val="00716D19"/>
    <w:rsid w:val="00717274"/>
    <w:rsid w:val="00717AD1"/>
    <w:rsid w:val="00717ECD"/>
    <w:rsid w:val="007211D0"/>
    <w:rsid w:val="00722219"/>
    <w:rsid w:val="00722FB7"/>
    <w:rsid w:val="007270DD"/>
    <w:rsid w:val="0072764E"/>
    <w:rsid w:val="0073025B"/>
    <w:rsid w:val="007323EA"/>
    <w:rsid w:val="0073286A"/>
    <w:rsid w:val="00733A1F"/>
    <w:rsid w:val="00733B44"/>
    <w:rsid w:val="00734198"/>
    <w:rsid w:val="00734774"/>
    <w:rsid w:val="007348F2"/>
    <w:rsid w:val="007349C2"/>
    <w:rsid w:val="007356BD"/>
    <w:rsid w:val="00736169"/>
    <w:rsid w:val="007408E4"/>
    <w:rsid w:val="00741316"/>
    <w:rsid w:val="00741433"/>
    <w:rsid w:val="0074240A"/>
    <w:rsid w:val="00743F82"/>
    <w:rsid w:val="007446C9"/>
    <w:rsid w:val="00744C95"/>
    <w:rsid w:val="00745924"/>
    <w:rsid w:val="00746F0B"/>
    <w:rsid w:val="00747CE8"/>
    <w:rsid w:val="0075000F"/>
    <w:rsid w:val="00750102"/>
    <w:rsid w:val="0075197D"/>
    <w:rsid w:val="00752BB1"/>
    <w:rsid w:val="00753247"/>
    <w:rsid w:val="0075341D"/>
    <w:rsid w:val="007542F9"/>
    <w:rsid w:val="007553A2"/>
    <w:rsid w:val="00755675"/>
    <w:rsid w:val="00757F78"/>
    <w:rsid w:val="00760CF7"/>
    <w:rsid w:val="00761018"/>
    <w:rsid w:val="00761C2D"/>
    <w:rsid w:val="00761CD3"/>
    <w:rsid w:val="0076227E"/>
    <w:rsid w:val="00762CA1"/>
    <w:rsid w:val="00763159"/>
    <w:rsid w:val="007633A1"/>
    <w:rsid w:val="00763451"/>
    <w:rsid w:val="00763E24"/>
    <w:rsid w:val="0076443C"/>
    <w:rsid w:val="00764D30"/>
    <w:rsid w:val="00765AD3"/>
    <w:rsid w:val="00767154"/>
    <w:rsid w:val="00770967"/>
    <w:rsid w:val="00770B4F"/>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6CFF"/>
    <w:rsid w:val="007A7F60"/>
    <w:rsid w:val="007B2A18"/>
    <w:rsid w:val="007B68A5"/>
    <w:rsid w:val="007B6D59"/>
    <w:rsid w:val="007B6DBE"/>
    <w:rsid w:val="007B70B0"/>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2123"/>
    <w:rsid w:val="007F3489"/>
    <w:rsid w:val="007F3F43"/>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B87"/>
    <w:rsid w:val="00837C1F"/>
    <w:rsid w:val="0084008B"/>
    <w:rsid w:val="00841CD3"/>
    <w:rsid w:val="008436D3"/>
    <w:rsid w:val="00846385"/>
    <w:rsid w:val="00846BA9"/>
    <w:rsid w:val="0084769E"/>
    <w:rsid w:val="00850737"/>
    <w:rsid w:val="00851B16"/>
    <w:rsid w:val="00852452"/>
    <w:rsid w:val="008546AE"/>
    <w:rsid w:val="008568B5"/>
    <w:rsid w:val="00857476"/>
    <w:rsid w:val="00860D77"/>
    <w:rsid w:val="00862A0E"/>
    <w:rsid w:val="008644CC"/>
    <w:rsid w:val="00864ACD"/>
    <w:rsid w:val="00864DB3"/>
    <w:rsid w:val="008650A5"/>
    <w:rsid w:val="00866D40"/>
    <w:rsid w:val="00870615"/>
    <w:rsid w:val="00873784"/>
    <w:rsid w:val="00874347"/>
    <w:rsid w:val="008743D7"/>
    <w:rsid w:val="00876B84"/>
    <w:rsid w:val="00877042"/>
    <w:rsid w:val="008770F6"/>
    <w:rsid w:val="008774A4"/>
    <w:rsid w:val="0088418F"/>
    <w:rsid w:val="00884E6A"/>
    <w:rsid w:val="00885203"/>
    <w:rsid w:val="00885950"/>
    <w:rsid w:val="00887EA8"/>
    <w:rsid w:val="0089033B"/>
    <w:rsid w:val="00891760"/>
    <w:rsid w:val="00891D03"/>
    <w:rsid w:val="008924E3"/>
    <w:rsid w:val="008932EF"/>
    <w:rsid w:val="00895235"/>
    <w:rsid w:val="008A02CA"/>
    <w:rsid w:val="008A02CF"/>
    <w:rsid w:val="008A0730"/>
    <w:rsid w:val="008A2814"/>
    <w:rsid w:val="008A6363"/>
    <w:rsid w:val="008A714D"/>
    <w:rsid w:val="008A7ADB"/>
    <w:rsid w:val="008B00C0"/>
    <w:rsid w:val="008B0D5F"/>
    <w:rsid w:val="008B2417"/>
    <w:rsid w:val="008B2E68"/>
    <w:rsid w:val="008B436F"/>
    <w:rsid w:val="008B4586"/>
    <w:rsid w:val="008B4C43"/>
    <w:rsid w:val="008B4EAD"/>
    <w:rsid w:val="008B5016"/>
    <w:rsid w:val="008B5A30"/>
    <w:rsid w:val="008B7F6C"/>
    <w:rsid w:val="008C4469"/>
    <w:rsid w:val="008C4548"/>
    <w:rsid w:val="008C5577"/>
    <w:rsid w:val="008C65A5"/>
    <w:rsid w:val="008C6749"/>
    <w:rsid w:val="008D1100"/>
    <w:rsid w:val="008D115A"/>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E6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6926"/>
    <w:rsid w:val="009179E9"/>
    <w:rsid w:val="00917CA1"/>
    <w:rsid w:val="009209DE"/>
    <w:rsid w:val="00920CE6"/>
    <w:rsid w:val="009211FA"/>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7CD"/>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55DA3"/>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07DF"/>
    <w:rsid w:val="009B1B62"/>
    <w:rsid w:val="009B1E15"/>
    <w:rsid w:val="009B1E82"/>
    <w:rsid w:val="009B2B70"/>
    <w:rsid w:val="009B4E76"/>
    <w:rsid w:val="009B529E"/>
    <w:rsid w:val="009B6E67"/>
    <w:rsid w:val="009B7C10"/>
    <w:rsid w:val="009C0D8A"/>
    <w:rsid w:val="009C0E0A"/>
    <w:rsid w:val="009C1F65"/>
    <w:rsid w:val="009C20EB"/>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833"/>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E58"/>
    <w:rsid w:val="00A0552D"/>
    <w:rsid w:val="00A05CD9"/>
    <w:rsid w:val="00A06B3C"/>
    <w:rsid w:val="00A06EFB"/>
    <w:rsid w:val="00A105BC"/>
    <w:rsid w:val="00A1095D"/>
    <w:rsid w:val="00A10EFC"/>
    <w:rsid w:val="00A117BD"/>
    <w:rsid w:val="00A1542B"/>
    <w:rsid w:val="00A15BD7"/>
    <w:rsid w:val="00A20617"/>
    <w:rsid w:val="00A22500"/>
    <w:rsid w:val="00A237D2"/>
    <w:rsid w:val="00A2446D"/>
    <w:rsid w:val="00A24710"/>
    <w:rsid w:val="00A24E2C"/>
    <w:rsid w:val="00A25730"/>
    <w:rsid w:val="00A25B1B"/>
    <w:rsid w:val="00A26192"/>
    <w:rsid w:val="00A27A49"/>
    <w:rsid w:val="00A27FB8"/>
    <w:rsid w:val="00A31694"/>
    <w:rsid w:val="00A32927"/>
    <w:rsid w:val="00A32A73"/>
    <w:rsid w:val="00A33031"/>
    <w:rsid w:val="00A33066"/>
    <w:rsid w:val="00A34C1B"/>
    <w:rsid w:val="00A3547F"/>
    <w:rsid w:val="00A379F5"/>
    <w:rsid w:val="00A37A0C"/>
    <w:rsid w:val="00A400C4"/>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5F2E"/>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C5E23"/>
    <w:rsid w:val="00AD24F5"/>
    <w:rsid w:val="00AD29D2"/>
    <w:rsid w:val="00AD2CAC"/>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5561"/>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5EC1"/>
    <w:rsid w:val="00B16CB8"/>
    <w:rsid w:val="00B173E5"/>
    <w:rsid w:val="00B20746"/>
    <w:rsid w:val="00B22327"/>
    <w:rsid w:val="00B237D6"/>
    <w:rsid w:val="00B24034"/>
    <w:rsid w:val="00B24E33"/>
    <w:rsid w:val="00B259C6"/>
    <w:rsid w:val="00B2600C"/>
    <w:rsid w:val="00B26941"/>
    <w:rsid w:val="00B31484"/>
    <w:rsid w:val="00B32B65"/>
    <w:rsid w:val="00B35749"/>
    <w:rsid w:val="00B36C4C"/>
    <w:rsid w:val="00B3779D"/>
    <w:rsid w:val="00B4089C"/>
    <w:rsid w:val="00B414EA"/>
    <w:rsid w:val="00B41516"/>
    <w:rsid w:val="00B4190A"/>
    <w:rsid w:val="00B42034"/>
    <w:rsid w:val="00B42C88"/>
    <w:rsid w:val="00B432DD"/>
    <w:rsid w:val="00B44482"/>
    <w:rsid w:val="00B44BE8"/>
    <w:rsid w:val="00B4500F"/>
    <w:rsid w:val="00B46A7A"/>
    <w:rsid w:val="00B47BBD"/>
    <w:rsid w:val="00B50F38"/>
    <w:rsid w:val="00B5381F"/>
    <w:rsid w:val="00B53B44"/>
    <w:rsid w:val="00B54BE8"/>
    <w:rsid w:val="00B563E5"/>
    <w:rsid w:val="00B576D3"/>
    <w:rsid w:val="00B57A2D"/>
    <w:rsid w:val="00B57D27"/>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4BF4"/>
    <w:rsid w:val="00B753BB"/>
    <w:rsid w:val="00B75611"/>
    <w:rsid w:val="00B75648"/>
    <w:rsid w:val="00B758D2"/>
    <w:rsid w:val="00B75963"/>
    <w:rsid w:val="00B75BF3"/>
    <w:rsid w:val="00B75F16"/>
    <w:rsid w:val="00B76F5E"/>
    <w:rsid w:val="00B813A7"/>
    <w:rsid w:val="00B817CE"/>
    <w:rsid w:val="00B81F4E"/>
    <w:rsid w:val="00B82615"/>
    <w:rsid w:val="00B870EA"/>
    <w:rsid w:val="00B87CFD"/>
    <w:rsid w:val="00B90535"/>
    <w:rsid w:val="00B91F82"/>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A6288"/>
    <w:rsid w:val="00BB0175"/>
    <w:rsid w:val="00BB11DB"/>
    <w:rsid w:val="00BB22D7"/>
    <w:rsid w:val="00BB465E"/>
    <w:rsid w:val="00BB5758"/>
    <w:rsid w:val="00BB580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E76F4"/>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770"/>
    <w:rsid w:val="00C13CAD"/>
    <w:rsid w:val="00C14EF2"/>
    <w:rsid w:val="00C14F54"/>
    <w:rsid w:val="00C15C92"/>
    <w:rsid w:val="00C164D5"/>
    <w:rsid w:val="00C16908"/>
    <w:rsid w:val="00C16F25"/>
    <w:rsid w:val="00C172A6"/>
    <w:rsid w:val="00C204C2"/>
    <w:rsid w:val="00C21516"/>
    <w:rsid w:val="00C22EF7"/>
    <w:rsid w:val="00C24247"/>
    <w:rsid w:val="00C2441E"/>
    <w:rsid w:val="00C24A43"/>
    <w:rsid w:val="00C24AB0"/>
    <w:rsid w:val="00C25A08"/>
    <w:rsid w:val="00C25C2A"/>
    <w:rsid w:val="00C2655D"/>
    <w:rsid w:val="00C265C3"/>
    <w:rsid w:val="00C27AD7"/>
    <w:rsid w:val="00C30CBD"/>
    <w:rsid w:val="00C345F8"/>
    <w:rsid w:val="00C348DA"/>
    <w:rsid w:val="00C34BE0"/>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6BFA"/>
    <w:rsid w:val="00C473D4"/>
    <w:rsid w:val="00C5104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0D99"/>
    <w:rsid w:val="00C7108B"/>
    <w:rsid w:val="00C71BA4"/>
    <w:rsid w:val="00C72321"/>
    <w:rsid w:val="00C727FC"/>
    <w:rsid w:val="00C74A00"/>
    <w:rsid w:val="00C74E3E"/>
    <w:rsid w:val="00C76306"/>
    <w:rsid w:val="00C770F3"/>
    <w:rsid w:val="00C81761"/>
    <w:rsid w:val="00C81DAA"/>
    <w:rsid w:val="00C828A1"/>
    <w:rsid w:val="00C857FA"/>
    <w:rsid w:val="00C86220"/>
    <w:rsid w:val="00C87EF4"/>
    <w:rsid w:val="00C90C09"/>
    <w:rsid w:val="00C9160A"/>
    <w:rsid w:val="00C94CF5"/>
    <w:rsid w:val="00C95755"/>
    <w:rsid w:val="00C957AA"/>
    <w:rsid w:val="00CA01DE"/>
    <w:rsid w:val="00CA0A58"/>
    <w:rsid w:val="00CA2E8B"/>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0A6D"/>
    <w:rsid w:val="00CC1A15"/>
    <w:rsid w:val="00CC1A8F"/>
    <w:rsid w:val="00CC21EF"/>
    <w:rsid w:val="00CC3DF7"/>
    <w:rsid w:val="00CC6996"/>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BA7"/>
    <w:rsid w:val="00D34FB4"/>
    <w:rsid w:val="00D35852"/>
    <w:rsid w:val="00D37689"/>
    <w:rsid w:val="00D376C5"/>
    <w:rsid w:val="00D4021A"/>
    <w:rsid w:val="00D40BA8"/>
    <w:rsid w:val="00D40BE3"/>
    <w:rsid w:val="00D43F4A"/>
    <w:rsid w:val="00D44E8C"/>
    <w:rsid w:val="00D45AE2"/>
    <w:rsid w:val="00D461FC"/>
    <w:rsid w:val="00D46D79"/>
    <w:rsid w:val="00D50D71"/>
    <w:rsid w:val="00D5256C"/>
    <w:rsid w:val="00D53228"/>
    <w:rsid w:val="00D54C21"/>
    <w:rsid w:val="00D54E4A"/>
    <w:rsid w:val="00D558B5"/>
    <w:rsid w:val="00D57EE3"/>
    <w:rsid w:val="00D61922"/>
    <w:rsid w:val="00D61DE1"/>
    <w:rsid w:val="00D6223C"/>
    <w:rsid w:val="00D63ED7"/>
    <w:rsid w:val="00D6483B"/>
    <w:rsid w:val="00D64CC1"/>
    <w:rsid w:val="00D6650E"/>
    <w:rsid w:val="00D70515"/>
    <w:rsid w:val="00D7158E"/>
    <w:rsid w:val="00D7664C"/>
    <w:rsid w:val="00D76EDD"/>
    <w:rsid w:val="00D80D52"/>
    <w:rsid w:val="00D8250E"/>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1C2"/>
    <w:rsid w:val="00DA72C5"/>
    <w:rsid w:val="00DB10DA"/>
    <w:rsid w:val="00DB1A6B"/>
    <w:rsid w:val="00DB23F8"/>
    <w:rsid w:val="00DB2766"/>
    <w:rsid w:val="00DB33E2"/>
    <w:rsid w:val="00DB34A5"/>
    <w:rsid w:val="00DB3522"/>
    <w:rsid w:val="00DB636E"/>
    <w:rsid w:val="00DC02E9"/>
    <w:rsid w:val="00DC1A4D"/>
    <w:rsid w:val="00DC2B4C"/>
    <w:rsid w:val="00DC301D"/>
    <w:rsid w:val="00DD03CA"/>
    <w:rsid w:val="00DD1433"/>
    <w:rsid w:val="00DD15D3"/>
    <w:rsid w:val="00DD1D49"/>
    <w:rsid w:val="00DD21D0"/>
    <w:rsid w:val="00DD2881"/>
    <w:rsid w:val="00DD2AB2"/>
    <w:rsid w:val="00DD5B0D"/>
    <w:rsid w:val="00DD5E23"/>
    <w:rsid w:val="00DD6EF4"/>
    <w:rsid w:val="00DE0A67"/>
    <w:rsid w:val="00DE103B"/>
    <w:rsid w:val="00DE1DF5"/>
    <w:rsid w:val="00DE3497"/>
    <w:rsid w:val="00DE3CDE"/>
    <w:rsid w:val="00DE530C"/>
    <w:rsid w:val="00DE5C28"/>
    <w:rsid w:val="00DE6EE4"/>
    <w:rsid w:val="00DE6F1D"/>
    <w:rsid w:val="00DE76AD"/>
    <w:rsid w:val="00DF0CDB"/>
    <w:rsid w:val="00DF263A"/>
    <w:rsid w:val="00DF61F8"/>
    <w:rsid w:val="00DF7FDC"/>
    <w:rsid w:val="00E01991"/>
    <w:rsid w:val="00E01BA3"/>
    <w:rsid w:val="00E02F44"/>
    <w:rsid w:val="00E03218"/>
    <w:rsid w:val="00E04638"/>
    <w:rsid w:val="00E05CF7"/>
    <w:rsid w:val="00E07B66"/>
    <w:rsid w:val="00E07E79"/>
    <w:rsid w:val="00E10A24"/>
    <w:rsid w:val="00E10F1B"/>
    <w:rsid w:val="00E11884"/>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98A"/>
    <w:rsid w:val="00E35EAB"/>
    <w:rsid w:val="00E35F74"/>
    <w:rsid w:val="00E37E0F"/>
    <w:rsid w:val="00E403FE"/>
    <w:rsid w:val="00E40D09"/>
    <w:rsid w:val="00E41C88"/>
    <w:rsid w:val="00E42D74"/>
    <w:rsid w:val="00E4571B"/>
    <w:rsid w:val="00E458F4"/>
    <w:rsid w:val="00E45E40"/>
    <w:rsid w:val="00E46346"/>
    <w:rsid w:val="00E47571"/>
    <w:rsid w:val="00E50196"/>
    <w:rsid w:val="00E51824"/>
    <w:rsid w:val="00E56796"/>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4DE5"/>
    <w:rsid w:val="00E9570D"/>
    <w:rsid w:val="00E95D73"/>
    <w:rsid w:val="00E95DFA"/>
    <w:rsid w:val="00E9613D"/>
    <w:rsid w:val="00E965E9"/>
    <w:rsid w:val="00EA01A4"/>
    <w:rsid w:val="00EA01B4"/>
    <w:rsid w:val="00EA0F32"/>
    <w:rsid w:val="00EA210F"/>
    <w:rsid w:val="00EA213D"/>
    <w:rsid w:val="00EA297B"/>
    <w:rsid w:val="00EA2F55"/>
    <w:rsid w:val="00EA4AD3"/>
    <w:rsid w:val="00EA5611"/>
    <w:rsid w:val="00EA5E7F"/>
    <w:rsid w:val="00EA6EAE"/>
    <w:rsid w:val="00EA71F9"/>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852"/>
    <w:rsid w:val="00EE4D6B"/>
    <w:rsid w:val="00EE602A"/>
    <w:rsid w:val="00EE79C1"/>
    <w:rsid w:val="00EF0C6F"/>
    <w:rsid w:val="00EF13B6"/>
    <w:rsid w:val="00EF1C26"/>
    <w:rsid w:val="00EF2A91"/>
    <w:rsid w:val="00EF32CF"/>
    <w:rsid w:val="00EF414A"/>
    <w:rsid w:val="00EF41C4"/>
    <w:rsid w:val="00EF640E"/>
    <w:rsid w:val="00F024CC"/>
    <w:rsid w:val="00F032A6"/>
    <w:rsid w:val="00F03E79"/>
    <w:rsid w:val="00F059E2"/>
    <w:rsid w:val="00F06136"/>
    <w:rsid w:val="00F06570"/>
    <w:rsid w:val="00F100A9"/>
    <w:rsid w:val="00F10DE4"/>
    <w:rsid w:val="00F11637"/>
    <w:rsid w:val="00F126D1"/>
    <w:rsid w:val="00F1272C"/>
    <w:rsid w:val="00F12FAA"/>
    <w:rsid w:val="00F147EB"/>
    <w:rsid w:val="00F169F3"/>
    <w:rsid w:val="00F203B8"/>
    <w:rsid w:val="00F21FBF"/>
    <w:rsid w:val="00F225FF"/>
    <w:rsid w:val="00F2395F"/>
    <w:rsid w:val="00F23D4C"/>
    <w:rsid w:val="00F24230"/>
    <w:rsid w:val="00F249C5"/>
    <w:rsid w:val="00F26146"/>
    <w:rsid w:val="00F2691F"/>
    <w:rsid w:val="00F2693F"/>
    <w:rsid w:val="00F26F3D"/>
    <w:rsid w:val="00F3106D"/>
    <w:rsid w:val="00F3130D"/>
    <w:rsid w:val="00F3149C"/>
    <w:rsid w:val="00F34DE7"/>
    <w:rsid w:val="00F36261"/>
    <w:rsid w:val="00F37330"/>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4D30"/>
    <w:rsid w:val="00F65226"/>
    <w:rsid w:val="00F652F0"/>
    <w:rsid w:val="00F6648A"/>
    <w:rsid w:val="00F66CA5"/>
    <w:rsid w:val="00F66E8F"/>
    <w:rsid w:val="00F70621"/>
    <w:rsid w:val="00F70CB0"/>
    <w:rsid w:val="00F71A2A"/>
    <w:rsid w:val="00F71AC1"/>
    <w:rsid w:val="00F71FDF"/>
    <w:rsid w:val="00F73140"/>
    <w:rsid w:val="00F7344A"/>
    <w:rsid w:val="00F73467"/>
    <w:rsid w:val="00F744E2"/>
    <w:rsid w:val="00F7547F"/>
    <w:rsid w:val="00F764DD"/>
    <w:rsid w:val="00F76714"/>
    <w:rsid w:val="00F77091"/>
    <w:rsid w:val="00F77691"/>
    <w:rsid w:val="00F77DF1"/>
    <w:rsid w:val="00F80845"/>
    <w:rsid w:val="00F80983"/>
    <w:rsid w:val="00F82FF1"/>
    <w:rsid w:val="00F8363B"/>
    <w:rsid w:val="00F83AD7"/>
    <w:rsid w:val="00F83C4C"/>
    <w:rsid w:val="00F8433D"/>
    <w:rsid w:val="00F85B99"/>
    <w:rsid w:val="00F86416"/>
    <w:rsid w:val="00F86E64"/>
    <w:rsid w:val="00F90603"/>
    <w:rsid w:val="00F9122E"/>
    <w:rsid w:val="00F921B8"/>
    <w:rsid w:val="00F924B0"/>
    <w:rsid w:val="00F967A6"/>
    <w:rsid w:val="00FA0BDF"/>
    <w:rsid w:val="00FA0F15"/>
    <w:rsid w:val="00FA14E1"/>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8FE"/>
    <w:rsid w:val="00FC2A54"/>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E7368"/>
    <w:rsid w:val="00FF04F1"/>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7814C5D6-2B42-4AEB-9126-6C0525095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3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eop">
    <w:name w:val="eop"/>
    <w:basedOn w:val="Numatytasispastraiposriftas"/>
    <w:rsid w:val="00541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7823-15E5-4703-9902-C7B46BB9B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2</Pages>
  <Words>3238</Words>
  <Characters>1847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227</cp:revision>
  <cp:lastPrinted>2016-06-30T12:50:00Z</cp:lastPrinted>
  <dcterms:created xsi:type="dcterms:W3CDTF">2017-11-20T08:19:00Z</dcterms:created>
  <dcterms:modified xsi:type="dcterms:W3CDTF">2025-09-30T10:11:00Z</dcterms:modified>
</cp:coreProperties>
</file>